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AFC0E4B" w14:textId="77777777" w:rsidTr="004F2927">
        <w:trPr>
          <w:trHeight w:val="1268"/>
        </w:trPr>
        <w:tc>
          <w:tcPr>
            <w:tcW w:w="1668" w:type="dxa"/>
          </w:tcPr>
          <w:p w14:paraId="4FCC4CEC" w14:textId="77777777" w:rsidR="004702FB" w:rsidRPr="006F1DA5" w:rsidRDefault="004702FB" w:rsidP="004702FB">
            <w:pPr>
              <w:pStyle w:val="Header"/>
              <w:rPr>
                <w:rFonts w:ascii="Arial" w:hAnsi="Arial" w:cs="Arial"/>
                <w:b/>
                <w:color w:val="000000" w:themeColor="text1"/>
              </w:rPr>
            </w:pPr>
          </w:p>
        </w:tc>
        <w:tc>
          <w:tcPr>
            <w:tcW w:w="3361" w:type="dxa"/>
          </w:tcPr>
          <w:p w14:paraId="6BAFD4FF" w14:textId="77777777" w:rsidR="004702FB" w:rsidRPr="006F1DA5" w:rsidRDefault="004702FB" w:rsidP="004702FB">
            <w:pPr>
              <w:pStyle w:val="Header"/>
              <w:rPr>
                <w:rFonts w:ascii="Arial" w:hAnsi="Arial" w:cs="Arial"/>
                <w:b/>
                <w:color w:val="000000" w:themeColor="text1"/>
              </w:rPr>
            </w:pPr>
          </w:p>
        </w:tc>
        <w:tc>
          <w:tcPr>
            <w:tcW w:w="4209" w:type="dxa"/>
          </w:tcPr>
          <w:p w14:paraId="538B1D9E" w14:textId="77777777" w:rsidR="004702FB" w:rsidRPr="006F1DA5" w:rsidRDefault="004702FB" w:rsidP="004702FB">
            <w:pPr>
              <w:pStyle w:val="Header"/>
              <w:rPr>
                <w:rFonts w:ascii="Arial" w:hAnsi="Arial" w:cs="Arial"/>
                <w:b/>
                <w:color w:val="000000" w:themeColor="text1"/>
              </w:rPr>
            </w:pPr>
          </w:p>
        </w:tc>
      </w:tr>
    </w:tbl>
    <w:p w14:paraId="2533C1E5" w14:textId="77777777" w:rsidR="00827BFC"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DA239F2" w14:textId="77777777" w:rsidR="00827BFC" w:rsidRPr="00A17BFF" w:rsidRDefault="00000000" w:rsidP="00827BFC">
      <w:pPr>
        <w:pStyle w:val="Paragraf"/>
        <w:rPr>
          <w:rFonts w:ascii="Arial" w:hAnsi="Arial" w:cs="Arial"/>
        </w:rPr>
      </w:pPr>
    </w:p>
    <w:p w14:paraId="6395C4E4" w14:textId="77777777" w:rsidR="00795F01"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3AF3FB7" w14:textId="77777777" w:rsidR="00795F01"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752BFDA2" w14:textId="77777777" w:rsidR="00795F01"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3AE2BDC" w14:textId="77777777" w:rsidR="00795F01"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3BD56213"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95F01" w14:paraId="08AEEE94" w14:textId="77777777" w:rsidTr="00064AFF">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2053DD" w14:textId="77777777" w:rsidR="00795F01"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73DFA68" w14:textId="77777777" w:rsidR="00795F01"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BC5FAA" w14:textId="77777777" w:rsidR="00795F01" w:rsidRDefault="00000000">
            <w:pPr>
              <w:jc w:val="center"/>
            </w:pPr>
            <w:r>
              <w:rPr>
                <w:rFonts w:ascii="Arial" w:hAnsi="Arial" w:cs="Arial"/>
                <w:b/>
                <w:bCs/>
                <w:color w:val="000000"/>
                <w:position w:val="-3"/>
                <w:sz w:val="20"/>
                <w:szCs w:val="20"/>
                <w:shd w:val="clear" w:color="auto" w:fill="AAAAAA"/>
              </w:rPr>
              <w:t>Opombe</w:t>
            </w:r>
          </w:p>
        </w:tc>
      </w:tr>
      <w:tr w:rsidR="00795F01" w14:paraId="501646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353DF" w14:textId="77777777" w:rsidR="00795F01"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55D04" w14:textId="3C9E6245" w:rsidR="00795F01" w:rsidRDefault="0000000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464C3" w14:textId="77777777" w:rsidR="00064AF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44BE3579" w14:textId="232CC37D" w:rsidR="00795F01"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795F01" w14:paraId="7F611D6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29EB7" w14:textId="77777777" w:rsidR="00795F01"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F7E9D" w14:textId="4BAA31DB" w:rsidR="00795F01" w:rsidRDefault="0000000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9265A" w14:textId="77777777" w:rsidR="00795F01" w:rsidRDefault="00000000">
            <w:pPr>
              <w:spacing w:before="135" w:after="135"/>
              <w:jc w:val="both"/>
              <w:textAlignment w:val="center"/>
            </w:pPr>
            <w:r>
              <w:rPr>
                <w:rFonts w:ascii="Arial" w:hAnsi="Arial" w:cs="Arial"/>
                <w:color w:val="000000"/>
                <w:position w:val="-2"/>
                <w:sz w:val="18"/>
                <w:szCs w:val="18"/>
              </w:rPr>
              <w:t>Izpolnjen, podpisan in žigosan.</w:t>
            </w:r>
          </w:p>
        </w:tc>
      </w:tr>
      <w:tr w:rsidR="00795F01" w14:paraId="5A8CBF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259BA" w14:textId="77777777" w:rsidR="00795F01"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915E8" w14:textId="5B476E0E" w:rsidR="00795F01" w:rsidRDefault="00000000">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A16E3" w14:textId="4A84F5B8" w:rsidR="00795F01" w:rsidRDefault="00000000">
            <w:pPr>
              <w:spacing w:before="135" w:after="135"/>
              <w:jc w:val="both"/>
              <w:textAlignment w:val="center"/>
            </w:pPr>
            <w:r>
              <w:rPr>
                <w:rFonts w:ascii="Arial" w:hAnsi="Arial" w:cs="Arial"/>
                <w:color w:val="000000"/>
                <w:position w:val="-2"/>
                <w:sz w:val="18"/>
                <w:szCs w:val="18"/>
              </w:rPr>
              <w:t>Izpolnjen .xml, uvoziti v e-Oddajo</w:t>
            </w:r>
            <w:r w:rsidR="00064AFF">
              <w:rPr>
                <w:rFonts w:ascii="Arial" w:hAnsi="Arial" w:cs="Arial"/>
                <w:color w:val="000000"/>
                <w:position w:val="-2"/>
                <w:sz w:val="18"/>
                <w:szCs w:val="18"/>
              </w:rPr>
              <w:t>. V ponudbi mora biti predložen izpolnjen, podpisan in žigosan pdf. dokument ali elektronsko podpisan xml dokument.</w:t>
            </w:r>
          </w:p>
        </w:tc>
      </w:tr>
      <w:tr w:rsidR="00795F01" w14:paraId="3C32CFF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6DFED" w14:textId="77777777" w:rsidR="00795F01"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97253" w14:textId="02F21656" w:rsidR="00795F01" w:rsidRDefault="00000000">
            <w:r>
              <w:rPr>
                <w:rFonts w:ascii="Arial" w:hAnsi="Arial" w:cs="Arial"/>
                <w:color w:val="000000"/>
                <w:position w:val="-2"/>
                <w:sz w:val="18"/>
                <w:szCs w:val="18"/>
              </w:rPr>
              <w:t>Izjava gospodarskega subjekta in pooblastilo za pridobitev podatkov iz kazenske evidence</w:t>
            </w:r>
            <w:r w:rsidR="00064AFF">
              <w:rPr>
                <w:rFonts w:ascii="Arial" w:hAnsi="Arial" w:cs="Arial"/>
                <w:color w:val="000000"/>
                <w:position w:val="-2"/>
                <w:sz w:val="18"/>
                <w:szCs w:val="18"/>
              </w:rPr>
              <w:t xml:space="preserve"> ALI Potrdilo o nekaznovanosti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38ADA" w14:textId="77777777" w:rsidR="00795F01" w:rsidRDefault="00000000">
            <w:pPr>
              <w:spacing w:before="135" w:after="135"/>
              <w:jc w:val="both"/>
              <w:textAlignment w:val="center"/>
            </w:pPr>
            <w:r>
              <w:rPr>
                <w:rFonts w:ascii="Arial" w:hAnsi="Arial" w:cs="Arial"/>
                <w:color w:val="000000"/>
                <w:position w:val="-2"/>
                <w:sz w:val="18"/>
                <w:szCs w:val="18"/>
              </w:rPr>
              <w:t>Izpolnjen, podpisan in žigosan.</w:t>
            </w:r>
          </w:p>
        </w:tc>
      </w:tr>
      <w:tr w:rsidR="00795F01" w14:paraId="0629A7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04F55" w14:textId="77777777" w:rsidR="00795F01"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0303D" w14:textId="05E17C19" w:rsidR="00795F01" w:rsidRDefault="00000000">
            <w:r>
              <w:rPr>
                <w:rFonts w:ascii="Arial" w:hAnsi="Arial" w:cs="Arial"/>
                <w:color w:val="000000"/>
                <w:position w:val="-2"/>
                <w:sz w:val="18"/>
                <w:szCs w:val="18"/>
              </w:rPr>
              <w:t>Izjava članov organov in zastopnikov gospodarskega subjekta in pooblastilo za pridobitev podatkov iz kazenske evidence</w:t>
            </w:r>
            <w:r w:rsidR="00064AFF">
              <w:rPr>
                <w:rFonts w:ascii="Arial" w:hAnsi="Arial" w:cs="Arial"/>
                <w:color w:val="000000"/>
                <w:position w:val="-2"/>
                <w:sz w:val="18"/>
                <w:szCs w:val="18"/>
              </w:rPr>
              <w:t xml:space="preserve"> ALI Potrdila o nekaznovanosti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7957D" w14:textId="77777777" w:rsidR="00795F01" w:rsidRDefault="00000000">
            <w:pPr>
              <w:spacing w:before="135" w:after="135"/>
              <w:jc w:val="both"/>
              <w:textAlignment w:val="center"/>
            </w:pPr>
            <w:r>
              <w:rPr>
                <w:rFonts w:ascii="Arial" w:hAnsi="Arial" w:cs="Arial"/>
                <w:color w:val="000000"/>
                <w:position w:val="-2"/>
                <w:sz w:val="18"/>
                <w:szCs w:val="18"/>
              </w:rPr>
              <w:t>Izpolnjen, podpisan in žigosan. </w:t>
            </w:r>
          </w:p>
          <w:p w14:paraId="078EA3AC" w14:textId="77777777" w:rsidR="00795F01"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95F01" w14:paraId="26C0DD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8503E" w14:textId="77777777" w:rsidR="00795F01"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B188F" w14:textId="0E8B721A" w:rsidR="00795F01" w:rsidRDefault="00000000">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A3570" w14:textId="06AD5070" w:rsidR="00795F01" w:rsidRDefault="00000000">
            <w:pPr>
              <w:spacing w:before="135" w:after="135"/>
              <w:jc w:val="both"/>
              <w:textAlignment w:val="center"/>
            </w:pPr>
            <w:r>
              <w:rPr>
                <w:rFonts w:ascii="Arial" w:hAnsi="Arial" w:cs="Arial"/>
                <w:color w:val="000000"/>
                <w:position w:val="-2"/>
                <w:sz w:val="18"/>
                <w:szCs w:val="18"/>
              </w:rPr>
              <w:t>Izpolnjen</w:t>
            </w:r>
            <w:r w:rsidR="00064AFF">
              <w:rPr>
                <w:rFonts w:ascii="Arial" w:hAnsi="Arial" w:cs="Arial"/>
                <w:color w:val="000000"/>
                <w:position w:val="-2"/>
                <w:sz w:val="18"/>
                <w:szCs w:val="18"/>
              </w:rPr>
              <w:t>, podpisan in žigosan.</w:t>
            </w:r>
          </w:p>
        </w:tc>
      </w:tr>
      <w:tr w:rsidR="00795F01" w14:paraId="297613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F8E0F" w14:textId="77777777" w:rsidR="00795F01" w:rsidRDefault="00000000">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9C59F" w14:textId="41F3906F" w:rsidR="00795F01" w:rsidRDefault="00000000">
            <w:r>
              <w:rPr>
                <w:rFonts w:ascii="Arial" w:hAnsi="Arial" w:cs="Arial"/>
                <w:color w:val="000000"/>
                <w:position w:val="-2"/>
                <w:sz w:val="18"/>
                <w:szCs w:val="18"/>
              </w:rPr>
              <w:t>Vzorec menične izjave za resnost ponudbe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C2F9E" w14:textId="77777777" w:rsidR="00064AF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3E1DD84" w14:textId="77777777" w:rsidR="00064AF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bianco menica, podpisana in žigosana.</w:t>
            </w:r>
          </w:p>
          <w:p w14:paraId="1E1F1505" w14:textId="541E144D" w:rsidR="00064AFF" w:rsidRPr="00064AFF" w:rsidRDefault="00064A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Zavarovanje mora biti predloženo na način, kot je to zahtevano v razpisni dokumentaciji.</w:t>
            </w:r>
          </w:p>
        </w:tc>
      </w:tr>
      <w:tr w:rsidR="00795F01" w14:paraId="633AF48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2D479" w14:textId="77777777" w:rsidR="00795F01"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DE414" w14:textId="37C8B9E3" w:rsidR="00795F01" w:rsidRDefault="00000000">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376A1" w14:textId="77777777" w:rsidR="00795F01" w:rsidRDefault="00000000">
            <w:pPr>
              <w:spacing w:before="135" w:after="135"/>
              <w:jc w:val="both"/>
              <w:textAlignment w:val="center"/>
            </w:pPr>
            <w:r>
              <w:rPr>
                <w:rFonts w:ascii="Arial" w:hAnsi="Arial" w:cs="Arial"/>
                <w:color w:val="000000"/>
                <w:position w:val="-2"/>
                <w:sz w:val="18"/>
                <w:szCs w:val="18"/>
              </w:rPr>
              <w:t>Parafiran.</w:t>
            </w:r>
          </w:p>
        </w:tc>
      </w:tr>
      <w:tr w:rsidR="00795F01" w14:paraId="1DAD812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2BE05" w14:textId="77777777" w:rsidR="00795F01"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0B8C2" w14:textId="2A8FF901" w:rsidR="00795F01" w:rsidRDefault="00000000">
            <w:r>
              <w:rPr>
                <w:rFonts w:ascii="Arial" w:hAnsi="Arial" w:cs="Arial"/>
                <w:color w:val="000000"/>
                <w:position w:val="-2"/>
                <w:sz w:val="18"/>
                <w:szCs w:val="18"/>
              </w:rPr>
              <w:t>Vzorec bančne garancije / kavcijskega zavarovanja za odpravo napak</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CB660" w14:textId="77777777" w:rsidR="00795F01" w:rsidRDefault="00000000">
            <w:pPr>
              <w:spacing w:before="135" w:after="135"/>
              <w:jc w:val="both"/>
              <w:textAlignment w:val="center"/>
            </w:pPr>
            <w:r>
              <w:rPr>
                <w:rFonts w:ascii="Arial" w:hAnsi="Arial" w:cs="Arial"/>
                <w:color w:val="000000"/>
                <w:position w:val="-2"/>
                <w:sz w:val="18"/>
                <w:szCs w:val="18"/>
              </w:rPr>
              <w:t>Parafiran.</w:t>
            </w:r>
          </w:p>
        </w:tc>
      </w:tr>
      <w:tr w:rsidR="00795F01" w14:paraId="3D0A93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08DCF" w14:textId="77777777" w:rsidR="00795F01"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D1377" w14:textId="70507666" w:rsidR="00795F01" w:rsidRDefault="00000000">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0B131" w14:textId="77777777" w:rsidR="00795F01" w:rsidRDefault="00000000">
            <w:pPr>
              <w:spacing w:before="135" w:after="135"/>
              <w:jc w:val="both"/>
              <w:textAlignment w:val="center"/>
            </w:pPr>
            <w:r>
              <w:rPr>
                <w:rFonts w:ascii="Arial" w:hAnsi="Arial" w:cs="Arial"/>
                <w:color w:val="000000"/>
                <w:position w:val="-2"/>
                <w:sz w:val="18"/>
                <w:szCs w:val="18"/>
              </w:rPr>
              <w:t>Izpolnjen, podpisan in žigosan.</w:t>
            </w:r>
          </w:p>
        </w:tc>
      </w:tr>
      <w:tr w:rsidR="00795F01" w14:paraId="6162B7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5676D" w14:textId="77777777" w:rsidR="00795F01"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DA35B" w14:textId="59DB1B7E" w:rsidR="00795F01" w:rsidRDefault="00000000">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09CF8" w14:textId="77777777" w:rsidR="00795F01" w:rsidRDefault="00000000">
            <w:pPr>
              <w:spacing w:before="135" w:after="135"/>
              <w:jc w:val="both"/>
              <w:textAlignment w:val="center"/>
            </w:pPr>
            <w:r>
              <w:rPr>
                <w:rFonts w:ascii="Arial" w:hAnsi="Arial" w:cs="Arial"/>
                <w:color w:val="000000"/>
                <w:position w:val="-2"/>
                <w:sz w:val="18"/>
                <w:szCs w:val="18"/>
              </w:rPr>
              <w:t>Izpolnjen, podpisan in žigosan.</w:t>
            </w:r>
          </w:p>
        </w:tc>
      </w:tr>
      <w:tr w:rsidR="00795F01" w14:paraId="6C076F9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207EB" w14:textId="77777777" w:rsidR="00795F01"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6910C" w14:textId="45BA951A" w:rsidR="00795F01" w:rsidRDefault="00000000">
            <w:r>
              <w:rPr>
                <w:rFonts w:ascii="Arial" w:hAnsi="Arial" w:cs="Arial"/>
                <w:color w:val="000000"/>
                <w:position w:val="-2"/>
                <w:sz w:val="18"/>
                <w:szCs w:val="18"/>
              </w:rPr>
              <w:t>Izjava o nastopu s podizvajalci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633D7" w14:textId="77777777" w:rsidR="00064AF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66D7488E" w14:textId="21F6E89B" w:rsidR="00795F01"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Datoteka za uvoz ESPD je priloga razpisne dokumentacije. ESPD lahko podizvajalci izpolnijo na Portalu javnih naročil.</w:t>
            </w:r>
          </w:p>
        </w:tc>
      </w:tr>
      <w:tr w:rsidR="00795F01" w14:paraId="79079C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FCA71" w14:textId="77777777" w:rsidR="00795F01"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636E1" w14:textId="583F750D" w:rsidR="00795F01"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429E2" w14:textId="77777777" w:rsidR="00795F01" w:rsidRDefault="00000000">
            <w:pPr>
              <w:spacing w:before="135" w:after="135"/>
              <w:jc w:val="both"/>
              <w:textAlignment w:val="center"/>
            </w:pPr>
            <w:r>
              <w:rPr>
                <w:rFonts w:ascii="Arial" w:hAnsi="Arial" w:cs="Arial"/>
                <w:color w:val="000000"/>
                <w:position w:val="-2"/>
                <w:sz w:val="18"/>
                <w:szCs w:val="18"/>
              </w:rPr>
              <w:t>Izpolnjen, podpisan in žigosan</w:t>
            </w:r>
          </w:p>
        </w:tc>
      </w:tr>
      <w:tr w:rsidR="00D212E3" w14:paraId="41A101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52D4E" w14:textId="362607A9" w:rsidR="00D212E3" w:rsidRDefault="00D212E3" w:rsidP="00D212E3">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7E26D" w14:textId="53AB3EC7" w:rsidR="00D212E3" w:rsidRDefault="00D212E3" w:rsidP="00D212E3">
            <w:pPr>
              <w:rPr>
                <w:rFonts w:ascii="Arial" w:hAnsi="Arial" w:cs="Arial"/>
                <w:color w:val="000000"/>
                <w:position w:val="-2"/>
                <w:sz w:val="18"/>
                <w:szCs w:val="18"/>
              </w:rPr>
            </w:pPr>
            <w:r w:rsidRPr="00991139">
              <w:rPr>
                <w:rFonts w:ascii="Arial" w:hAnsi="Arial" w:cs="Arial"/>
                <w:color w:val="000000"/>
                <w:position w:val="-2"/>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64851" w14:textId="6B944982" w:rsidR="00D212E3" w:rsidRDefault="00D212E3" w:rsidP="00D212E3">
            <w:pPr>
              <w:spacing w:before="135" w:after="135"/>
              <w:jc w:val="both"/>
              <w:textAlignment w:val="center"/>
              <w:rPr>
                <w:rFonts w:ascii="Arial" w:hAnsi="Arial" w:cs="Arial"/>
                <w:color w:val="000000"/>
                <w:position w:val="-2"/>
                <w:sz w:val="18"/>
                <w:szCs w:val="18"/>
              </w:rPr>
            </w:pPr>
            <w:r w:rsidRPr="00991139">
              <w:rPr>
                <w:rFonts w:ascii="Arial" w:hAnsi="Arial" w:cs="Arial"/>
                <w:color w:val="000000"/>
                <w:position w:val="-2"/>
                <w:sz w:val="18"/>
                <w:szCs w:val="18"/>
              </w:rPr>
              <w:t>Izpolnjen, podpisan in žigosan</w:t>
            </w:r>
          </w:p>
        </w:tc>
      </w:tr>
      <w:tr w:rsidR="00495217" w14:paraId="296C2E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B7736" w14:textId="2A873253" w:rsidR="00495217" w:rsidRDefault="00495217" w:rsidP="00D212E3">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92C29" w14:textId="140D0C25" w:rsidR="00495217" w:rsidRPr="00991139" w:rsidRDefault="00495217" w:rsidP="00D212E3">
            <w:pPr>
              <w:rPr>
                <w:rFonts w:ascii="Arial" w:hAnsi="Arial" w:cs="Arial"/>
                <w:color w:val="000000"/>
                <w:position w:val="-2"/>
                <w:sz w:val="18"/>
                <w:szCs w:val="18"/>
              </w:rPr>
            </w:pPr>
            <w:r>
              <w:rPr>
                <w:rFonts w:ascii="Arial" w:hAnsi="Arial" w:cs="Arial"/>
                <w:color w:val="000000"/>
                <w:position w:val="-2"/>
                <w:sz w:val="18"/>
                <w:szCs w:val="18"/>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FD6B1" w14:textId="2A771E29" w:rsidR="00495217" w:rsidRPr="00991139" w:rsidRDefault="00495217" w:rsidP="00D212E3">
            <w:pPr>
              <w:spacing w:before="135" w:after="135"/>
              <w:jc w:val="both"/>
              <w:textAlignment w:val="center"/>
              <w:rPr>
                <w:rFonts w:ascii="Arial" w:hAnsi="Arial" w:cs="Arial"/>
                <w:color w:val="000000"/>
                <w:position w:val="-2"/>
                <w:sz w:val="18"/>
                <w:szCs w:val="18"/>
              </w:rPr>
            </w:pPr>
            <w:r w:rsidRPr="00991139">
              <w:rPr>
                <w:rFonts w:ascii="Arial" w:hAnsi="Arial" w:cs="Arial"/>
                <w:color w:val="000000"/>
                <w:position w:val="-2"/>
                <w:sz w:val="18"/>
                <w:szCs w:val="18"/>
              </w:rPr>
              <w:t>Izpolnjen, podpisan in žigosan</w:t>
            </w:r>
            <w:r>
              <w:rPr>
                <w:rFonts w:ascii="Arial" w:hAnsi="Arial" w:cs="Arial"/>
                <w:color w:val="000000"/>
                <w:position w:val="-2"/>
                <w:sz w:val="18"/>
                <w:szCs w:val="18"/>
              </w:rPr>
              <w:t xml:space="preserve"> ter nalepljen na kuverto, v kateri ponudnik predloži zavarovanje za resnost ponudbe</w:t>
            </w:r>
          </w:p>
        </w:tc>
      </w:tr>
      <w:tr w:rsidR="00795F01" w14:paraId="60EF3E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2BC63" w14:textId="77777777" w:rsidR="00795F01"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1FA27" w14:textId="157A6B89" w:rsidR="00795F01" w:rsidRDefault="00000000">
            <w:r>
              <w:rPr>
                <w:rFonts w:ascii="Arial" w:hAnsi="Arial" w:cs="Arial"/>
                <w:color w:val="000000"/>
                <w:position w:val="-2"/>
                <w:sz w:val="18"/>
                <w:szCs w:val="18"/>
              </w:rPr>
              <w:t>Bonitetna ocena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6A25B" w14:textId="719ED63E" w:rsidR="00795F01" w:rsidRPr="00064AFF" w:rsidRDefault="00064AFF">
            <w:pPr>
              <w:rPr>
                <w:rFonts w:ascii="Arial" w:hAnsi="Arial" w:cs="Arial"/>
                <w:sz w:val="18"/>
                <w:szCs w:val="18"/>
              </w:rPr>
            </w:pPr>
            <w:r w:rsidRPr="00064AFF">
              <w:rPr>
                <w:rFonts w:ascii="Arial" w:hAnsi="Arial" w:cs="Arial"/>
                <w:sz w:val="18"/>
                <w:szCs w:val="18"/>
              </w:rPr>
              <w:t>Priložena dokazila.</w:t>
            </w:r>
          </w:p>
        </w:tc>
      </w:tr>
      <w:tr w:rsidR="00795F01" w14:paraId="56D97B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B3229" w14:textId="77777777" w:rsidR="00795F01"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041C2" w14:textId="758DFBC3" w:rsidR="00795F01" w:rsidRDefault="00000000">
            <w:r>
              <w:rPr>
                <w:rFonts w:ascii="Arial" w:hAnsi="Arial" w:cs="Arial"/>
                <w:color w:val="000000"/>
                <w:position w:val="-2"/>
                <w:sz w:val="18"/>
                <w:szCs w:val="18"/>
              </w:rPr>
              <w:t>Neblokiranost poslovnih računov oziroma poravnane dospele obveznosti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79AC6" w14:textId="1D39C403" w:rsidR="00795F01" w:rsidRDefault="00064AFF">
            <w:r w:rsidRPr="00064AFF">
              <w:rPr>
                <w:rFonts w:ascii="Arial" w:hAnsi="Arial" w:cs="Arial"/>
                <w:sz w:val="18"/>
                <w:szCs w:val="18"/>
              </w:rPr>
              <w:t>Priložena dokazila.</w:t>
            </w:r>
          </w:p>
        </w:tc>
      </w:tr>
      <w:tr w:rsidR="00795F01" w14:paraId="2512D6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F8F09" w14:textId="77777777" w:rsidR="00795F01" w:rsidRDefault="00000000">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F2355" w14:textId="4B5EE5DF" w:rsidR="00795F01" w:rsidRDefault="00000000">
            <w:r>
              <w:rPr>
                <w:rFonts w:ascii="Arial" w:hAnsi="Arial" w:cs="Arial"/>
                <w:color w:val="000000"/>
                <w:position w:val="-2"/>
                <w:sz w:val="18"/>
                <w:szCs w:val="18"/>
              </w:rPr>
              <w:t xml:space="preserve">Vzorec pogodbe: Pogodba o </w:t>
            </w:r>
            <w:r w:rsidR="00064AFF">
              <w:rPr>
                <w:rFonts w:ascii="Arial" w:hAnsi="Arial" w:cs="Arial"/>
                <w:color w:val="000000"/>
                <w:position w:val="-2"/>
                <w:sz w:val="18"/>
                <w:szCs w:val="18"/>
              </w:rPr>
              <w:t>nakupu in dobavi opreme za potrebe novo zgrajenega prizidka Podružnične šole Dolenja Nemška vas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B76A0" w14:textId="7323FAF5" w:rsidR="00795F01" w:rsidRDefault="00000000">
            <w:pPr>
              <w:spacing w:before="135" w:after="135"/>
              <w:jc w:val="both"/>
              <w:textAlignment w:val="center"/>
            </w:pPr>
            <w:r>
              <w:rPr>
                <w:rFonts w:ascii="Arial" w:hAnsi="Arial" w:cs="Arial"/>
                <w:color w:val="000000"/>
                <w:position w:val="-2"/>
                <w:sz w:val="18"/>
                <w:szCs w:val="18"/>
              </w:rPr>
              <w:t>Parafiran</w:t>
            </w:r>
            <w:r w:rsidR="00064AFF">
              <w:rPr>
                <w:rFonts w:ascii="Arial" w:hAnsi="Arial" w:cs="Arial"/>
                <w:color w:val="000000"/>
                <w:position w:val="-2"/>
                <w:sz w:val="18"/>
                <w:szCs w:val="18"/>
              </w:rPr>
              <w:t>.</w:t>
            </w:r>
          </w:p>
        </w:tc>
      </w:tr>
      <w:tr w:rsidR="00064AFF" w14:paraId="44AC3C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B8AAC" w14:textId="1825B28B" w:rsidR="00064AFF" w:rsidRDefault="00064AFF">
            <w:pPr>
              <w:rPr>
                <w:rFonts w:ascii="Arial" w:hAnsi="Arial" w:cs="Arial"/>
                <w:color w:val="000000"/>
                <w:position w:val="-2"/>
                <w:sz w:val="18"/>
                <w:szCs w:val="18"/>
              </w:rPr>
            </w:pPr>
            <w:r>
              <w:rPr>
                <w:rFonts w:ascii="Arial" w:hAnsi="Arial" w:cs="Arial"/>
                <w:color w:val="000000"/>
                <w:position w:val="-2"/>
                <w:sz w:val="18"/>
                <w:szCs w:val="18"/>
              </w:rPr>
              <w:t xml:space="preserve">Priloga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AFD0" w14:textId="52E9A52C" w:rsidR="00064AFF" w:rsidRDefault="00064AFF">
            <w:pPr>
              <w:rPr>
                <w:rFonts w:ascii="Arial" w:hAnsi="Arial" w:cs="Arial"/>
                <w:color w:val="000000"/>
                <w:position w:val="-2"/>
                <w:sz w:val="18"/>
                <w:szCs w:val="18"/>
              </w:rPr>
            </w:pPr>
            <w:r>
              <w:rPr>
                <w:rFonts w:ascii="Arial" w:hAnsi="Arial" w:cs="Arial"/>
                <w:color w:val="000000"/>
                <w:position w:val="-2"/>
                <w:sz w:val="18"/>
                <w:szCs w:val="18"/>
              </w:rPr>
              <w:t>Popis opreme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CBBC4" w14:textId="512B0475" w:rsidR="00064AFF" w:rsidRDefault="00064A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predložen v pdf. obliki in xls. obliki.</w:t>
            </w:r>
          </w:p>
        </w:tc>
      </w:tr>
    </w:tbl>
    <w:p w14:paraId="5ECE2297" w14:textId="77777777" w:rsidR="00795F01" w:rsidRDefault="00795F01">
      <w:pPr>
        <w:sectPr w:rsidR="00795F01" w:rsidSect="00D931BF">
          <w:headerReference w:type="default" r:id="rId8"/>
          <w:footerReference w:type="default" r:id="rId9"/>
          <w:pgSz w:w="11906" w:h="16838"/>
          <w:pgMar w:top="1418" w:right="1418" w:bottom="1418" w:left="1418" w:header="567" w:footer="680" w:gutter="0"/>
          <w:cols w:space="708"/>
          <w:docGrid w:linePitch="360"/>
        </w:sectPr>
      </w:pPr>
    </w:p>
    <w:p w14:paraId="2511D8A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8B1DB7B" w14:textId="77777777" w:rsidR="00252358" w:rsidRPr="00252358" w:rsidRDefault="00000000" w:rsidP="00064AFF">
      <w:pPr>
        <w:spacing w:after="0"/>
      </w:pPr>
    </w:p>
    <w:p w14:paraId="1A3DE2D7"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3340DD3" w14:textId="77777777" w:rsidR="00EB2A75" w:rsidRDefault="00000000" w:rsidP="00064AFF">
      <w:pPr>
        <w:spacing w:after="0"/>
        <w:rPr>
          <w:rFonts w:ascii="Arial" w:hAnsi="Arial" w:cs="Arial"/>
        </w:rPr>
      </w:pPr>
    </w:p>
    <w:p w14:paraId="0F032894" w14:textId="77777777" w:rsidR="00795F01" w:rsidRDefault="00000000" w:rsidP="00064AFF">
      <w:pPr>
        <w:spacing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opreme za potrebe novo zgrajenega prizidka Podružnične šole Dolenja Nemška vas</w:t>
      </w:r>
      <w:r>
        <w:rPr>
          <w:rFonts w:ascii="Arial" w:hAnsi="Arial" w:cs="Arial"/>
          <w:color w:val="000000"/>
          <w:sz w:val="18"/>
          <w:szCs w:val="18"/>
        </w:rPr>
        <w:t>« dajemo ponudbo, kot sledi:</w:t>
      </w:r>
    </w:p>
    <w:p w14:paraId="07386FD7" w14:textId="41B7B205" w:rsidR="00795F01"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064AFF">
        <w:rPr>
          <w:rFonts w:ascii="Arial" w:hAnsi="Arial" w:cs="Arial"/>
          <w:color w:val="000000"/>
          <w:sz w:val="18"/>
          <w:szCs w:val="18"/>
          <w:u w:val="single"/>
        </w:rPr>
        <w:t>za sklop/a: ______</w:t>
      </w:r>
    </w:p>
    <w:tbl>
      <w:tblPr>
        <w:tblStyle w:val="NormalTablePHPDOCX"/>
        <w:tblW w:w="8670" w:type="dxa"/>
        <w:tblInd w:w="108" w:type="dxa"/>
        <w:tblLook w:val="04A0" w:firstRow="1" w:lastRow="0" w:firstColumn="1" w:lastColumn="0" w:noHBand="0" w:noVBand="1"/>
      </w:tblPr>
      <w:tblGrid>
        <w:gridCol w:w="2385"/>
        <w:gridCol w:w="6285"/>
      </w:tblGrid>
      <w:tr w:rsidR="00795F01" w14:paraId="54D54B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2735D1" w14:textId="77777777" w:rsidR="00795F01"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85AEE" w14:textId="77777777" w:rsidR="00795F01" w:rsidRDefault="00000000">
            <w:r>
              <w:rPr>
                <w:rFonts w:ascii="Arial" w:hAnsi="Arial" w:cs="Arial"/>
                <w:color w:val="000000"/>
                <w:position w:val="-2"/>
                <w:sz w:val="18"/>
                <w:szCs w:val="18"/>
              </w:rPr>
              <w:t> </w:t>
            </w:r>
          </w:p>
        </w:tc>
      </w:tr>
      <w:tr w:rsidR="00795F01" w14:paraId="1A2FBCE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C434CA" w14:textId="77777777" w:rsidR="00795F01"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9EB2C" w14:textId="77777777" w:rsidR="00795F01" w:rsidRDefault="00000000">
            <w:r>
              <w:rPr>
                <w:rFonts w:ascii="Arial" w:hAnsi="Arial" w:cs="Arial"/>
                <w:color w:val="000000"/>
                <w:position w:val="-2"/>
                <w:sz w:val="18"/>
                <w:szCs w:val="18"/>
              </w:rPr>
              <w:t> </w:t>
            </w:r>
          </w:p>
        </w:tc>
      </w:tr>
    </w:tbl>
    <w:p w14:paraId="346E62BA" w14:textId="77777777" w:rsidR="00795F01" w:rsidRDefault="00000000">
      <w:pPr>
        <w:spacing w:before="225" w:after="225" w:line="240" w:lineRule="auto"/>
        <w:jc w:val="both"/>
      </w:pPr>
      <w:r>
        <w:rPr>
          <w:rFonts w:ascii="Arial" w:hAnsi="Arial" w:cs="Arial"/>
          <w:color w:val="000000"/>
          <w:sz w:val="18"/>
          <w:szCs w:val="18"/>
        </w:rPr>
        <w:t>Ponudbo oddajamo (ustrezno označite):</w:t>
      </w:r>
    </w:p>
    <w:p w14:paraId="09CE42A1" w14:textId="77777777" w:rsidR="00795F01" w:rsidRDefault="00000000">
      <w:pPr>
        <w:spacing w:before="225" w:after="225" w:line="240" w:lineRule="auto"/>
        <w:jc w:val="both"/>
      </w:pPr>
      <w:r>
        <w:fldChar w:fldCharType="begin">
          <w:ffData>
            <w:name w:val="cbox163b7d98f5ff58"/>
            <w:enabled/>
            <w:calcOnExit w:val="0"/>
            <w:checkBox>
              <w:sizeAuto/>
              <w:default w:val="0"/>
            </w:checkBox>
          </w:ffData>
        </w:fldChar>
      </w:r>
      <w:bookmarkStart w:id="0" w:name="cbox163b7d98f5ff58"/>
      <w:r>
        <w:instrText xml:space="preserve"> FORMCHECKBOX </w:instrText>
      </w:r>
      <w:r>
        <w:fldChar w:fldCharType="separate"/>
      </w:r>
      <w:r>
        <w:fldChar w:fldCharType="end"/>
      </w:r>
      <w:bookmarkEnd w:id="0"/>
      <w:r>
        <w:rPr>
          <w:rFonts w:ascii="Arial" w:hAnsi="Arial" w:cs="Arial"/>
          <w:color w:val="000000"/>
          <w:sz w:val="18"/>
          <w:szCs w:val="18"/>
        </w:rPr>
        <w:t> samostojno</w:t>
      </w:r>
    </w:p>
    <w:p w14:paraId="48DED1C9" w14:textId="77777777" w:rsidR="00795F01" w:rsidRDefault="00000000">
      <w:pPr>
        <w:spacing w:before="225" w:after="225" w:line="240" w:lineRule="auto"/>
        <w:jc w:val="both"/>
      </w:pPr>
      <w:r>
        <w:fldChar w:fldCharType="begin">
          <w:ffData>
            <w:name w:val="cbox163b7d98f60391"/>
            <w:enabled/>
            <w:calcOnExit w:val="0"/>
            <w:checkBox>
              <w:sizeAuto/>
              <w:default w:val="0"/>
            </w:checkBox>
          </w:ffData>
        </w:fldChar>
      </w:r>
      <w:bookmarkStart w:id="1" w:name="cbox163b7d98f6039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722E7CF" w14:textId="77777777" w:rsidR="00795F01" w:rsidRDefault="00000000">
      <w:pPr>
        <w:spacing w:before="225" w:after="225" w:line="240" w:lineRule="auto"/>
        <w:jc w:val="both"/>
      </w:pPr>
      <w:r>
        <w:fldChar w:fldCharType="begin">
          <w:ffData>
            <w:name w:val="cbox163b7d98f607de"/>
            <w:enabled/>
            <w:calcOnExit w:val="0"/>
            <w:checkBox>
              <w:sizeAuto/>
              <w:default w:val="0"/>
            </w:checkBox>
          </w:ffData>
        </w:fldChar>
      </w:r>
      <w:bookmarkStart w:id="2" w:name="cbox163b7d98f607de"/>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123B73C" w14:textId="77777777" w:rsidR="00795F01" w:rsidRDefault="00000000">
      <w:pPr>
        <w:spacing w:before="225" w:after="225" w:line="240" w:lineRule="auto"/>
        <w:jc w:val="both"/>
      </w:pPr>
      <w:r>
        <w:fldChar w:fldCharType="begin">
          <w:ffData>
            <w:name w:val="cbox163b7d98f60c45"/>
            <w:enabled/>
            <w:calcOnExit w:val="0"/>
            <w:checkBox>
              <w:sizeAuto/>
              <w:default w:val="0"/>
            </w:checkBox>
          </w:ffData>
        </w:fldChar>
      </w:r>
      <w:bookmarkStart w:id="3" w:name="cbox163b7d98f60c4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23933C4" w14:textId="77777777" w:rsidR="00795F0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4656" w:type="pct"/>
        <w:tblInd w:w="108" w:type="dxa"/>
        <w:tblLook w:val="04A0" w:firstRow="1" w:lastRow="0" w:firstColumn="1" w:lastColumn="0" w:noHBand="0" w:noVBand="1"/>
      </w:tblPr>
      <w:tblGrid>
        <w:gridCol w:w="3216"/>
        <w:gridCol w:w="1761"/>
        <w:gridCol w:w="1385"/>
        <w:gridCol w:w="2073"/>
      </w:tblGrid>
      <w:tr w:rsidR="00064AFF" w14:paraId="0093A278" w14:textId="77777777" w:rsidTr="00064AFF">
        <w:tc>
          <w:tcPr>
            <w:tcW w:w="1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83BE2B" w14:textId="77777777" w:rsidR="00064AFF" w:rsidRDefault="00064AFF">
            <w:pPr>
              <w:jc w:val="center"/>
            </w:pPr>
            <w:r>
              <w:rPr>
                <w:rFonts w:ascii="Arial" w:hAnsi="Arial" w:cs="Arial"/>
                <w:b/>
                <w:bCs/>
                <w:color w:val="000000"/>
                <w:position w:val="-2"/>
                <w:sz w:val="18"/>
                <w:szCs w:val="18"/>
                <w:shd w:val="clear" w:color="auto" w:fill="D1D1D1"/>
              </w:rPr>
              <w:t>Sklop</w:t>
            </w:r>
          </w:p>
        </w:tc>
        <w:tc>
          <w:tcPr>
            <w:tcW w:w="104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1AE99C" w14:textId="77777777" w:rsidR="00064AFF" w:rsidRDefault="00064AFF">
            <w:pPr>
              <w:jc w:val="center"/>
            </w:pPr>
            <w:r>
              <w:rPr>
                <w:rFonts w:ascii="Arial" w:hAnsi="Arial" w:cs="Arial"/>
                <w:b/>
                <w:bCs/>
                <w:color w:val="000000"/>
                <w:position w:val="-2"/>
                <w:sz w:val="18"/>
                <w:szCs w:val="18"/>
                <w:shd w:val="clear" w:color="auto" w:fill="D1D1D1"/>
              </w:rPr>
              <w:t>Vrednost brez DDV</w:t>
            </w:r>
          </w:p>
        </w:tc>
        <w:tc>
          <w:tcPr>
            <w:tcW w:w="82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80C7C1" w14:textId="77777777" w:rsidR="00064AFF" w:rsidRDefault="00064AFF">
            <w:pPr>
              <w:jc w:val="center"/>
            </w:pPr>
            <w:r>
              <w:rPr>
                <w:rFonts w:ascii="Arial" w:hAnsi="Arial" w:cs="Arial"/>
                <w:b/>
                <w:bCs/>
                <w:color w:val="000000"/>
                <w:position w:val="-2"/>
                <w:sz w:val="18"/>
                <w:szCs w:val="18"/>
                <w:shd w:val="clear" w:color="auto" w:fill="D1D1D1"/>
              </w:rPr>
              <w:t>DDV</w:t>
            </w:r>
          </w:p>
        </w:tc>
        <w:tc>
          <w:tcPr>
            <w:tcW w:w="12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7C3F41" w14:textId="77777777" w:rsidR="00064AFF" w:rsidRDefault="00064AFF">
            <w:pPr>
              <w:jc w:val="center"/>
            </w:pPr>
            <w:r>
              <w:rPr>
                <w:rFonts w:ascii="Arial" w:hAnsi="Arial" w:cs="Arial"/>
                <w:b/>
                <w:bCs/>
                <w:color w:val="000000"/>
                <w:position w:val="-2"/>
                <w:sz w:val="18"/>
                <w:szCs w:val="18"/>
                <w:shd w:val="clear" w:color="auto" w:fill="D1D1D1"/>
              </w:rPr>
              <w:t>Vrednost z DDV</w:t>
            </w:r>
          </w:p>
        </w:tc>
      </w:tr>
      <w:tr w:rsidR="00064AFF" w14:paraId="1A4741FC" w14:textId="77777777" w:rsidTr="00064AFF">
        <w:tc>
          <w:tcPr>
            <w:tcW w:w="1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C80D4" w14:textId="77777777" w:rsidR="00064AFF" w:rsidRDefault="00064AFF">
            <w:pPr>
              <w:jc w:val="right"/>
            </w:pPr>
            <w:r>
              <w:rPr>
                <w:rFonts w:ascii="Arial" w:hAnsi="Arial" w:cs="Arial"/>
                <w:color w:val="000000"/>
                <w:position w:val="-2"/>
                <w:sz w:val="18"/>
                <w:szCs w:val="18"/>
              </w:rPr>
              <w:t>Kuhinja in oprema kuhinje</w:t>
            </w:r>
          </w:p>
        </w:tc>
        <w:tc>
          <w:tcPr>
            <w:tcW w:w="10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B0180" w14:textId="77777777" w:rsidR="00064AFF" w:rsidRDefault="00064AFF">
            <w:r>
              <w:rPr>
                <w:rFonts w:ascii="Arial" w:hAnsi="Arial" w:cs="Arial"/>
                <w:color w:val="000000"/>
                <w:position w:val="-2"/>
                <w:sz w:val="18"/>
                <w:szCs w:val="18"/>
              </w:rPr>
              <w:t> </w:t>
            </w:r>
          </w:p>
        </w:tc>
        <w:tc>
          <w:tcPr>
            <w:tcW w:w="8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54EDD" w14:textId="77777777" w:rsidR="00064AFF" w:rsidRDefault="00064AFF">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F3313" w14:textId="77777777" w:rsidR="00064AFF" w:rsidRDefault="00064AFF">
            <w:r>
              <w:rPr>
                <w:rFonts w:ascii="Arial" w:hAnsi="Arial" w:cs="Arial"/>
                <w:color w:val="000000"/>
                <w:position w:val="-2"/>
                <w:sz w:val="18"/>
                <w:szCs w:val="18"/>
              </w:rPr>
              <w:t> </w:t>
            </w:r>
          </w:p>
        </w:tc>
      </w:tr>
      <w:tr w:rsidR="00064AFF" w14:paraId="66529CCA" w14:textId="77777777" w:rsidTr="00064AFF">
        <w:tc>
          <w:tcPr>
            <w:tcW w:w="1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B3178" w14:textId="5F9FA864" w:rsidR="00064AFF" w:rsidRDefault="00064AFF">
            <w:pPr>
              <w:jc w:val="right"/>
            </w:pPr>
            <w:r>
              <w:rPr>
                <w:rFonts w:ascii="Arial" w:hAnsi="Arial" w:cs="Arial"/>
                <w:color w:val="000000"/>
                <w:position w:val="-2"/>
                <w:sz w:val="18"/>
                <w:szCs w:val="18"/>
              </w:rPr>
              <w:t xml:space="preserve">Oprema učilnic in drugih prostorov </w:t>
            </w:r>
            <w:r w:rsidR="00B9540E">
              <w:rPr>
                <w:rFonts w:ascii="Arial" w:hAnsi="Arial" w:cs="Arial"/>
                <w:color w:val="000000"/>
                <w:position w:val="-2"/>
                <w:sz w:val="18"/>
                <w:szCs w:val="18"/>
              </w:rPr>
              <w:t xml:space="preserve">prizidka </w:t>
            </w:r>
            <w:r>
              <w:rPr>
                <w:rFonts w:ascii="Arial" w:hAnsi="Arial" w:cs="Arial"/>
                <w:color w:val="000000"/>
                <w:position w:val="-2"/>
                <w:sz w:val="18"/>
                <w:szCs w:val="18"/>
              </w:rPr>
              <w:t>šole</w:t>
            </w:r>
          </w:p>
        </w:tc>
        <w:tc>
          <w:tcPr>
            <w:tcW w:w="10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2429D" w14:textId="77777777" w:rsidR="00064AFF" w:rsidRDefault="00064AFF">
            <w:r>
              <w:rPr>
                <w:rFonts w:ascii="Arial" w:hAnsi="Arial" w:cs="Arial"/>
                <w:color w:val="000000"/>
                <w:position w:val="-2"/>
                <w:sz w:val="18"/>
                <w:szCs w:val="18"/>
              </w:rPr>
              <w:t> </w:t>
            </w:r>
          </w:p>
        </w:tc>
        <w:tc>
          <w:tcPr>
            <w:tcW w:w="8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26F67" w14:textId="77777777" w:rsidR="00064AFF" w:rsidRDefault="00064AFF">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B19D" w14:textId="77777777" w:rsidR="00064AFF" w:rsidRDefault="00064AFF">
            <w:r>
              <w:rPr>
                <w:rFonts w:ascii="Arial" w:hAnsi="Arial" w:cs="Arial"/>
                <w:color w:val="000000"/>
                <w:position w:val="-2"/>
                <w:sz w:val="18"/>
                <w:szCs w:val="18"/>
              </w:rPr>
              <w:t> </w:t>
            </w:r>
          </w:p>
        </w:tc>
      </w:tr>
      <w:tr w:rsidR="00064AFF" w14:paraId="0E10DFE8" w14:textId="77777777" w:rsidTr="00064AFF">
        <w:tc>
          <w:tcPr>
            <w:tcW w:w="190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55D989" w14:textId="77777777" w:rsidR="00064AFF" w:rsidRDefault="00064AFF">
            <w:pPr>
              <w:jc w:val="right"/>
            </w:pPr>
            <w:r>
              <w:rPr>
                <w:rFonts w:ascii="Arial" w:hAnsi="Arial" w:cs="Arial"/>
                <w:b/>
                <w:bCs/>
                <w:color w:val="000000"/>
                <w:position w:val="-2"/>
                <w:sz w:val="18"/>
                <w:szCs w:val="18"/>
                <w:shd w:val="clear" w:color="auto" w:fill="CCCCCC"/>
              </w:rPr>
              <w:t>Skupaj</w:t>
            </w:r>
          </w:p>
        </w:tc>
        <w:tc>
          <w:tcPr>
            <w:tcW w:w="104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4A32BE" w14:textId="77777777" w:rsidR="00064AFF" w:rsidRDefault="00064AFF">
            <w:r>
              <w:rPr>
                <w:rFonts w:ascii="Arial" w:hAnsi="Arial" w:cs="Arial"/>
                <w:color w:val="000000"/>
                <w:position w:val="-2"/>
                <w:sz w:val="18"/>
                <w:szCs w:val="18"/>
                <w:shd w:val="clear" w:color="auto" w:fill="CCCCCC"/>
              </w:rPr>
              <w:t> </w:t>
            </w:r>
          </w:p>
        </w:tc>
        <w:tc>
          <w:tcPr>
            <w:tcW w:w="82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99271" w14:textId="77777777" w:rsidR="00064AFF" w:rsidRDefault="00064AFF">
            <w:r>
              <w:rPr>
                <w:rFonts w:ascii="Arial" w:hAnsi="Arial" w:cs="Arial"/>
                <w:color w:val="000000"/>
                <w:position w:val="-2"/>
                <w:sz w:val="18"/>
                <w:szCs w:val="18"/>
                <w:shd w:val="clear" w:color="auto" w:fill="CCCCCC"/>
              </w:rPr>
              <w:t> </w:t>
            </w:r>
          </w:p>
        </w:tc>
        <w:tc>
          <w:tcPr>
            <w:tcW w:w="122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C3D6B6" w14:textId="77777777" w:rsidR="00064AFF" w:rsidRDefault="00064AFF">
            <w:r>
              <w:rPr>
                <w:rFonts w:ascii="Arial" w:hAnsi="Arial" w:cs="Arial"/>
                <w:color w:val="000000"/>
                <w:position w:val="-2"/>
                <w:sz w:val="18"/>
                <w:szCs w:val="18"/>
                <w:shd w:val="clear" w:color="auto" w:fill="CCCCCC"/>
              </w:rPr>
              <w:t> </w:t>
            </w:r>
          </w:p>
        </w:tc>
      </w:tr>
    </w:tbl>
    <w:p w14:paraId="386A8E50" w14:textId="77777777" w:rsidR="00795F01" w:rsidRDefault="00000000">
      <w:pPr>
        <w:spacing w:after="0" w:line="240" w:lineRule="auto"/>
      </w:pPr>
      <w:r>
        <w:rPr>
          <w:rFonts w:ascii="Arial" w:hAnsi="Arial" w:cs="Arial"/>
          <w:color w:val="000000"/>
          <w:sz w:val="18"/>
          <w:szCs w:val="18"/>
        </w:rPr>
        <w:t xml:space="preserve">   </w:t>
      </w:r>
    </w:p>
    <w:p w14:paraId="6AE27464" w14:textId="77777777" w:rsidR="00795F01"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0C981EA9" w14:textId="77777777" w:rsidR="00795F01" w:rsidRDefault="00000000">
      <w:pPr>
        <w:spacing w:before="225" w:after="225" w:line="240" w:lineRule="auto"/>
        <w:jc w:val="both"/>
      </w:pPr>
      <w:r>
        <w:rPr>
          <w:rFonts w:ascii="Arial" w:hAnsi="Arial" w:cs="Arial"/>
          <w:color w:val="000000"/>
          <w:sz w:val="18"/>
          <w:szCs w:val="18"/>
        </w:rPr>
        <w:t>Ponudba velja najmanj 90 dni od roka za predložitev ponudb.</w:t>
      </w:r>
    </w:p>
    <w:p w14:paraId="42DCF676" w14:textId="77777777" w:rsidR="00795F01"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8C11CF8" w14:textId="40CF2B3C" w:rsidR="00795F01" w:rsidRDefault="00000000">
      <w:pPr>
        <w:spacing w:before="225" w:after="225" w:line="240" w:lineRule="auto"/>
        <w:jc w:val="both"/>
      </w:pPr>
      <w:r>
        <w:rPr>
          <w:rFonts w:ascii="Arial" w:hAnsi="Arial" w:cs="Arial"/>
          <w:b/>
          <w:bCs/>
          <w:color w:val="000000"/>
          <w:sz w:val="18"/>
          <w:szCs w:val="18"/>
        </w:rPr>
        <w:t>IV. Podatki o plačilu</w:t>
      </w:r>
    </w:p>
    <w:p w14:paraId="5DCB18FD" w14:textId="77777777" w:rsidR="00795F01"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2166DCC" w14:textId="73B135BD" w:rsidR="00795F01" w:rsidRDefault="00000000" w:rsidP="00064AFF">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BD1CACB" w14:textId="0FE07C8B" w:rsidR="00795F01"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A5DB96A" w14:textId="77777777" w:rsidR="00795F01" w:rsidRDefault="0000000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795F01" w14:paraId="3CC9AB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9F1876" w14:textId="77777777" w:rsidR="00795F01"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A317E" w14:textId="77777777" w:rsidR="00795F01" w:rsidRDefault="00000000">
            <w:r>
              <w:rPr>
                <w:rFonts w:ascii="Arial" w:hAnsi="Arial" w:cs="Arial"/>
                <w:color w:val="000000"/>
                <w:position w:val="-2"/>
                <w:sz w:val="18"/>
                <w:szCs w:val="18"/>
              </w:rPr>
              <w:t> </w:t>
            </w:r>
          </w:p>
        </w:tc>
      </w:tr>
      <w:tr w:rsidR="00795F01" w14:paraId="6407977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CC0442" w14:textId="77777777" w:rsidR="00795F01"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C2DD7" w14:textId="77777777" w:rsidR="00795F01" w:rsidRDefault="00000000">
            <w:r>
              <w:rPr>
                <w:rFonts w:ascii="Arial" w:hAnsi="Arial" w:cs="Arial"/>
                <w:color w:val="000000"/>
                <w:position w:val="-2"/>
                <w:sz w:val="18"/>
                <w:szCs w:val="18"/>
              </w:rPr>
              <w:t> </w:t>
            </w:r>
          </w:p>
        </w:tc>
      </w:tr>
      <w:tr w:rsidR="00795F01" w14:paraId="28ADE4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4A0AD8" w14:textId="77777777" w:rsidR="00795F01"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EC1CF" w14:textId="77777777" w:rsidR="00795F01" w:rsidRDefault="00000000">
            <w:r>
              <w:rPr>
                <w:rFonts w:ascii="Arial" w:hAnsi="Arial" w:cs="Arial"/>
                <w:color w:val="000000"/>
                <w:position w:val="-2"/>
                <w:sz w:val="18"/>
                <w:szCs w:val="18"/>
              </w:rPr>
              <w:t> </w:t>
            </w:r>
          </w:p>
        </w:tc>
      </w:tr>
      <w:tr w:rsidR="00795F01" w14:paraId="3DB738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2A05A8" w14:textId="77777777" w:rsidR="00795F01"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7C4D7" w14:textId="77777777" w:rsidR="00795F01" w:rsidRDefault="00000000">
            <w:r>
              <w:rPr>
                <w:rFonts w:ascii="Arial" w:hAnsi="Arial" w:cs="Arial"/>
                <w:color w:val="000000"/>
                <w:position w:val="-2"/>
                <w:sz w:val="18"/>
                <w:szCs w:val="18"/>
              </w:rPr>
              <w:t> </w:t>
            </w:r>
          </w:p>
        </w:tc>
      </w:tr>
      <w:tr w:rsidR="00795F01" w14:paraId="698095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009DBC" w14:textId="77777777" w:rsidR="00795F01"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01773" w14:textId="77777777" w:rsidR="00795F01" w:rsidRDefault="00000000">
            <w:r>
              <w:rPr>
                <w:rFonts w:ascii="Arial" w:hAnsi="Arial" w:cs="Arial"/>
                <w:color w:val="000000"/>
                <w:position w:val="-2"/>
                <w:sz w:val="18"/>
                <w:szCs w:val="18"/>
              </w:rPr>
              <w:t> </w:t>
            </w:r>
          </w:p>
        </w:tc>
      </w:tr>
      <w:tr w:rsidR="00795F01" w14:paraId="3AC521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E23039" w14:textId="77777777" w:rsidR="00795F01"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0A5CA" w14:textId="77777777" w:rsidR="00795F01" w:rsidRDefault="00000000">
            <w:r>
              <w:rPr>
                <w:rFonts w:ascii="Arial" w:hAnsi="Arial" w:cs="Arial"/>
                <w:color w:val="000000"/>
                <w:position w:val="-2"/>
                <w:sz w:val="18"/>
                <w:szCs w:val="18"/>
              </w:rPr>
              <w:t> </w:t>
            </w:r>
          </w:p>
        </w:tc>
      </w:tr>
      <w:tr w:rsidR="00795F01" w14:paraId="44E606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98AF2C" w14:textId="77777777" w:rsidR="00795F01"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5038C" w14:textId="77777777" w:rsidR="00795F01" w:rsidRDefault="00000000">
            <w:r>
              <w:rPr>
                <w:rFonts w:ascii="Arial" w:hAnsi="Arial" w:cs="Arial"/>
                <w:color w:val="000000"/>
                <w:position w:val="-2"/>
                <w:sz w:val="18"/>
                <w:szCs w:val="18"/>
              </w:rPr>
              <w:t> </w:t>
            </w:r>
          </w:p>
        </w:tc>
      </w:tr>
      <w:tr w:rsidR="00795F01" w14:paraId="0256409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95157A" w14:textId="77777777" w:rsidR="00795F01"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5B825" w14:textId="77777777" w:rsidR="00795F01" w:rsidRDefault="00000000">
            <w:r>
              <w:rPr>
                <w:rFonts w:ascii="Arial" w:hAnsi="Arial" w:cs="Arial"/>
                <w:color w:val="000000"/>
                <w:position w:val="-2"/>
                <w:sz w:val="18"/>
                <w:szCs w:val="18"/>
              </w:rPr>
              <w:t> </w:t>
            </w:r>
          </w:p>
        </w:tc>
      </w:tr>
      <w:tr w:rsidR="00795F01" w14:paraId="35328DE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F83F23" w14:textId="77777777" w:rsidR="00795F01"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B0598" w14:textId="77777777" w:rsidR="00795F01" w:rsidRDefault="00000000">
            <w:r>
              <w:rPr>
                <w:rFonts w:ascii="Arial" w:hAnsi="Arial" w:cs="Arial"/>
                <w:color w:val="000000"/>
                <w:position w:val="-2"/>
                <w:sz w:val="18"/>
                <w:szCs w:val="18"/>
              </w:rPr>
              <w:t> </w:t>
            </w:r>
          </w:p>
        </w:tc>
      </w:tr>
      <w:tr w:rsidR="00795F01" w14:paraId="38CD235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7BCB16" w14:textId="77777777" w:rsidR="00795F01"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AECD8" w14:textId="77777777" w:rsidR="00795F01" w:rsidRDefault="00000000">
            <w:r>
              <w:rPr>
                <w:rFonts w:ascii="Arial" w:hAnsi="Arial" w:cs="Arial"/>
                <w:color w:val="000000"/>
                <w:position w:val="-2"/>
                <w:sz w:val="18"/>
                <w:szCs w:val="18"/>
              </w:rPr>
              <w:t> </w:t>
            </w:r>
          </w:p>
        </w:tc>
      </w:tr>
      <w:tr w:rsidR="00795F01" w14:paraId="27A3E2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D27B3B" w14:textId="77777777" w:rsidR="00795F01"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E551C" w14:textId="77777777" w:rsidR="00795F01" w:rsidRDefault="00000000">
            <w:r>
              <w:rPr>
                <w:rFonts w:ascii="Arial" w:hAnsi="Arial" w:cs="Arial"/>
                <w:color w:val="000000"/>
                <w:position w:val="-2"/>
                <w:sz w:val="18"/>
                <w:szCs w:val="18"/>
              </w:rPr>
              <w:t> </w:t>
            </w:r>
          </w:p>
        </w:tc>
      </w:tr>
      <w:tr w:rsidR="00795F01" w14:paraId="56AFB7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303020" w14:textId="77777777" w:rsidR="00795F01"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31EC2" w14:textId="77777777" w:rsidR="00795F01" w:rsidRDefault="00000000">
            <w:r>
              <w:rPr>
                <w:rFonts w:ascii="Arial" w:hAnsi="Arial" w:cs="Arial"/>
                <w:color w:val="000000"/>
                <w:position w:val="-2"/>
                <w:sz w:val="18"/>
                <w:szCs w:val="18"/>
              </w:rPr>
              <w:t> </w:t>
            </w:r>
          </w:p>
        </w:tc>
      </w:tr>
      <w:tr w:rsidR="00795F01" w14:paraId="7C74079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2D8CC0" w14:textId="77777777" w:rsidR="00795F01"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D7812" w14:textId="77777777" w:rsidR="00795F01" w:rsidRDefault="00000000">
            <w:r>
              <w:rPr>
                <w:rFonts w:ascii="Arial" w:hAnsi="Arial" w:cs="Arial"/>
                <w:color w:val="000000"/>
                <w:position w:val="-2"/>
                <w:sz w:val="18"/>
                <w:szCs w:val="18"/>
              </w:rPr>
              <w:t> </w:t>
            </w:r>
          </w:p>
        </w:tc>
      </w:tr>
    </w:tbl>
    <w:p w14:paraId="0A54A093" w14:textId="77777777" w:rsidR="00795F01" w:rsidRDefault="00795F01"/>
    <w:tbl>
      <w:tblPr>
        <w:tblStyle w:val="NormalTablePHPDOCX"/>
        <w:tblW w:w="8745" w:type="dxa"/>
        <w:tblInd w:w="108" w:type="dxa"/>
        <w:tblLook w:val="04A0" w:firstRow="1" w:lastRow="0" w:firstColumn="1" w:lastColumn="0" w:noHBand="0" w:noVBand="1"/>
      </w:tblPr>
      <w:tblGrid>
        <w:gridCol w:w="4080"/>
        <w:gridCol w:w="4665"/>
      </w:tblGrid>
      <w:tr w:rsidR="00795F01" w14:paraId="165E2B60" w14:textId="77777777">
        <w:tc>
          <w:tcPr>
            <w:tcW w:w="4080" w:type="dxa"/>
            <w:gridSpan w:val="2"/>
            <w:tcMar>
              <w:top w:w="75" w:type="dxa"/>
              <w:bottom w:w="75" w:type="dxa"/>
            </w:tcMar>
            <w:vAlign w:val="center"/>
          </w:tcPr>
          <w:p w14:paraId="6BA0E42B" w14:textId="77777777" w:rsidR="00795F01"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795F01" w14:paraId="2DCCACED" w14:textId="77777777">
        <w:tc>
          <w:tcPr>
            <w:tcW w:w="4080" w:type="dxa"/>
            <w:tcMar>
              <w:top w:w="75" w:type="dxa"/>
              <w:bottom w:w="75" w:type="dxa"/>
            </w:tcMar>
            <w:vAlign w:val="center"/>
          </w:tcPr>
          <w:p w14:paraId="35B2CF21" w14:textId="77777777" w:rsidR="00795F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7C0E2E1" w14:textId="77777777" w:rsidR="00795F01" w:rsidRDefault="00000000">
            <w:pPr>
              <w:jc w:val="center"/>
            </w:pPr>
            <w:r>
              <w:rPr>
                <w:rFonts w:ascii="Arial" w:hAnsi="Arial" w:cs="Arial"/>
                <w:color w:val="000000"/>
                <w:position w:val="-2"/>
                <w:sz w:val="18"/>
                <w:szCs w:val="18"/>
              </w:rPr>
              <w:t>Ime in priimek: _____________________</w:t>
            </w:r>
          </w:p>
        </w:tc>
      </w:tr>
      <w:tr w:rsidR="00795F01" w14:paraId="7144132A" w14:textId="77777777">
        <w:tc>
          <w:tcPr>
            <w:tcW w:w="4080" w:type="dxa"/>
            <w:tcMar>
              <w:top w:w="75" w:type="dxa"/>
              <w:bottom w:w="75" w:type="dxa"/>
            </w:tcMar>
            <w:vAlign w:val="center"/>
          </w:tcPr>
          <w:p w14:paraId="2012DC1D"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0E92FA1D" w14:textId="77777777" w:rsidR="00795F01" w:rsidRDefault="00795F01"/>
          <w:p w14:paraId="3791D924" w14:textId="77777777" w:rsidR="00795F01"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BA03156" w14:textId="77777777" w:rsidR="00795F01" w:rsidRDefault="00795F01">
      <w:pPr>
        <w:sectPr w:rsidR="00795F01" w:rsidSect="006E7A2B">
          <w:footerReference w:type="default" r:id="rId10"/>
          <w:pgSz w:w="11906" w:h="16838"/>
          <w:pgMar w:top="1418" w:right="1418" w:bottom="1418" w:left="1418" w:header="567" w:footer="596" w:gutter="0"/>
          <w:cols w:space="708"/>
          <w:docGrid w:linePitch="360"/>
        </w:sectPr>
      </w:pPr>
    </w:p>
    <w:p w14:paraId="2B918C7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9C7152A" w14:textId="77777777" w:rsidR="00252358" w:rsidRPr="00252358" w:rsidRDefault="00000000" w:rsidP="00252358"/>
    <w:p w14:paraId="3583B4DD"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8BE5C80" w14:textId="77777777" w:rsidR="00EB2A75" w:rsidRDefault="00000000" w:rsidP="00EB2A75">
      <w:pPr>
        <w:spacing w:after="120"/>
        <w:rPr>
          <w:rFonts w:ascii="Arial" w:hAnsi="Arial" w:cs="Arial"/>
        </w:rPr>
      </w:pPr>
    </w:p>
    <w:p w14:paraId="59EF68A6" w14:textId="77777777" w:rsidR="00795F01"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opreme za potrebe novo zgrajenega prizidka Podružnične šole Dolenja Nemška vas</w:t>
      </w:r>
      <w:r>
        <w:rPr>
          <w:rFonts w:ascii="Arial" w:hAnsi="Arial" w:cs="Arial"/>
          <w:color w:val="000000"/>
          <w:sz w:val="18"/>
          <w:szCs w:val="18"/>
        </w:rPr>
        <w:t>«,</w:t>
      </w:r>
    </w:p>
    <w:p w14:paraId="508E9374" w14:textId="77777777" w:rsidR="00795F01"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8BB993E" w14:textId="77777777" w:rsidR="00795F01" w:rsidRDefault="00000000">
      <w:pPr>
        <w:spacing w:before="225" w:after="225" w:line="240" w:lineRule="auto"/>
        <w:jc w:val="both"/>
      </w:pPr>
      <w:r>
        <w:rPr>
          <w:rFonts w:ascii="Arial" w:hAnsi="Arial" w:cs="Arial"/>
          <w:i/>
          <w:iCs/>
          <w:color w:val="000000"/>
          <w:sz w:val="18"/>
          <w:szCs w:val="18"/>
        </w:rPr>
        <w:t>(naziv ponudnika, partnerja v skupni ponudbi)</w:t>
      </w:r>
    </w:p>
    <w:p w14:paraId="1FF299AC" w14:textId="77777777" w:rsidR="00795F01"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95F01" w14:paraId="1CA17B7F" w14:textId="77777777">
        <w:tc>
          <w:tcPr>
            <w:tcW w:w="0" w:type="auto"/>
            <w:tcMar>
              <w:top w:w="0" w:type="auto"/>
              <w:bottom w:w="0" w:type="auto"/>
            </w:tcMar>
          </w:tcPr>
          <w:p w14:paraId="38FE0D2A"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54BC826"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749FCA5"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C6E3189"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A6F4EAE"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B2A3112"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CA93A6E"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3338553"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8E8244"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8283EA0"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AF74463"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B074FA5"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2876A4D"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005BB1A"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6E7B7F4"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288C783"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45AA515"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47C152F"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7457DF9"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FFE8162"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1B69B30"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56C73C1" w14:textId="77777777" w:rsidR="00795F01" w:rsidRDefault="00000000">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A0B7C71" w14:textId="77777777" w:rsidR="00795F01"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95F01" w14:paraId="700DD812" w14:textId="77777777">
        <w:tc>
          <w:tcPr>
            <w:tcW w:w="0" w:type="auto"/>
            <w:tcMar>
              <w:top w:w="0" w:type="auto"/>
              <w:bottom w:w="0" w:type="auto"/>
            </w:tcMar>
          </w:tcPr>
          <w:p w14:paraId="25B1FBEE"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81A9D1F"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00A88EC"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F33BDB1"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F012829"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A6E8635"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1F8CE1"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E6C3D40"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9768BDA"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3E00E9A"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59CECB5"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031AF86"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D27845D" w14:textId="77777777" w:rsidR="00795F01" w:rsidRDefault="00000000">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E272725" w14:textId="77777777" w:rsidR="00795F01"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F1592FB" w14:textId="77777777" w:rsidR="00795F01"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Trebnje, Goliev trg 5, 8210 Trebnje</w:t>
      </w:r>
      <w:r>
        <w:rPr>
          <w:rFonts w:ascii="Arial" w:hAnsi="Arial" w:cs="Arial"/>
          <w:color w:val="000000"/>
          <w:sz w:val="18"/>
          <w:szCs w:val="18"/>
        </w:rPr>
        <w:t>  v zvezi z oddajo javnega naročila za namene </w:t>
      </w:r>
      <w:r>
        <w:rPr>
          <w:rFonts w:ascii="Arial" w:hAnsi="Arial" w:cs="Arial"/>
          <w:b/>
          <w:bCs/>
          <w:color w:val="000000"/>
          <w:sz w:val="18"/>
          <w:szCs w:val="18"/>
        </w:rPr>
        <w:t>Nakup opreme za potrebe novo zgrajenega prizidka Podružnične šole Dolenja Nemška vas,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9B4672D" w14:textId="77777777" w:rsidR="00795F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95F01" w14:paraId="099A5AC4" w14:textId="77777777">
        <w:tc>
          <w:tcPr>
            <w:tcW w:w="2500" w:type="pct"/>
            <w:tcMar>
              <w:top w:w="75" w:type="dxa"/>
              <w:bottom w:w="75" w:type="dxa"/>
            </w:tcMar>
            <w:vAlign w:val="center"/>
          </w:tcPr>
          <w:p w14:paraId="38E6E178" w14:textId="77777777" w:rsidR="00795F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C64944F" w14:textId="77777777" w:rsidR="00795F01" w:rsidRDefault="00000000">
            <w:r>
              <w:rPr>
                <w:rFonts w:ascii="Arial" w:hAnsi="Arial" w:cs="Arial"/>
                <w:color w:val="000000"/>
                <w:position w:val="-2"/>
                <w:sz w:val="18"/>
                <w:szCs w:val="18"/>
              </w:rPr>
              <w:t>Ime in priimek: _____________________</w:t>
            </w:r>
          </w:p>
        </w:tc>
      </w:tr>
      <w:tr w:rsidR="00795F01" w14:paraId="7A6F9DE3" w14:textId="77777777">
        <w:tc>
          <w:tcPr>
            <w:tcW w:w="2500" w:type="pct"/>
            <w:tcMar>
              <w:top w:w="75" w:type="dxa"/>
              <w:bottom w:w="75" w:type="dxa"/>
            </w:tcMar>
            <w:vAlign w:val="center"/>
          </w:tcPr>
          <w:p w14:paraId="0198D04C"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5E7BA4D6" w14:textId="77777777" w:rsidR="00795F01" w:rsidRDefault="00795F01"/>
          <w:p w14:paraId="486F8C8B" w14:textId="77777777" w:rsidR="00795F01" w:rsidRDefault="00000000">
            <w:pPr>
              <w:jc w:val="center"/>
            </w:pPr>
            <w:r>
              <w:rPr>
                <w:rFonts w:ascii="Arial" w:hAnsi="Arial" w:cs="Arial"/>
                <w:color w:val="A9A9A9"/>
                <w:position w:val="-2"/>
                <w:sz w:val="18"/>
                <w:szCs w:val="18"/>
              </w:rPr>
              <w:t>(žig in podpis)</w:t>
            </w:r>
          </w:p>
        </w:tc>
      </w:tr>
    </w:tbl>
    <w:p w14:paraId="27091529" w14:textId="77777777" w:rsidR="00795F01" w:rsidRDefault="00000000">
      <w:pPr>
        <w:spacing w:before="225" w:after="225" w:line="240" w:lineRule="auto"/>
        <w:jc w:val="both"/>
      </w:pPr>
      <w:r>
        <w:rPr>
          <w:rFonts w:ascii="Arial" w:hAnsi="Arial" w:cs="Arial"/>
          <w:color w:val="000000"/>
          <w:sz w:val="18"/>
          <w:szCs w:val="18"/>
        </w:rPr>
        <w:t> </w:t>
      </w:r>
    </w:p>
    <w:p w14:paraId="227D9DF0" w14:textId="77777777" w:rsidR="00795F01" w:rsidRDefault="00795F01">
      <w:pPr>
        <w:sectPr w:rsidR="00795F01" w:rsidSect="006E7A2B">
          <w:footerReference w:type="default" r:id="rId11"/>
          <w:pgSz w:w="11906" w:h="16838"/>
          <w:pgMar w:top="1418" w:right="1418" w:bottom="1418" w:left="1418" w:header="567" w:footer="596" w:gutter="0"/>
          <w:cols w:space="708"/>
          <w:docGrid w:linePitch="360"/>
        </w:sectPr>
      </w:pPr>
    </w:p>
    <w:p w14:paraId="4820C41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C0ED61C" w14:textId="77777777" w:rsidR="00252358" w:rsidRPr="00252358" w:rsidRDefault="00000000" w:rsidP="00252358"/>
    <w:p w14:paraId="5038B568"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A942A54" w14:textId="77777777" w:rsidR="00EB2A75" w:rsidRDefault="00000000" w:rsidP="00EB2A75">
      <w:pPr>
        <w:spacing w:after="120"/>
        <w:rPr>
          <w:rFonts w:ascii="Arial" w:hAnsi="Arial" w:cs="Arial"/>
        </w:rPr>
      </w:pPr>
    </w:p>
    <w:p w14:paraId="1128A04D" w14:textId="36626CBA" w:rsidR="00795F01" w:rsidRDefault="00000000">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5E9A5DE5" w14:textId="77777777" w:rsidR="00795F01" w:rsidRDefault="0000000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31115AC" w14:textId="77777777" w:rsidR="00795F01"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1794E83" w14:textId="77777777" w:rsidR="00795F01" w:rsidRDefault="00795F01">
      <w:pPr>
        <w:sectPr w:rsidR="00795F01" w:rsidSect="006E7A2B">
          <w:footerReference w:type="default" r:id="rId12"/>
          <w:pgSz w:w="11906" w:h="16838"/>
          <w:pgMar w:top="1418" w:right="1418" w:bottom="1418" w:left="1418" w:header="567" w:footer="596" w:gutter="0"/>
          <w:cols w:space="708"/>
          <w:docGrid w:linePitch="360"/>
        </w:sectPr>
      </w:pPr>
    </w:p>
    <w:p w14:paraId="45C5C81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F98EACC" w14:textId="77777777" w:rsidR="00252358" w:rsidRPr="00252358" w:rsidRDefault="00000000" w:rsidP="00252358"/>
    <w:p w14:paraId="38747DE9"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80F1967" w14:textId="77777777" w:rsidR="00EB2A75" w:rsidRDefault="00000000" w:rsidP="00EB2A75">
      <w:pPr>
        <w:spacing w:after="120"/>
        <w:rPr>
          <w:rFonts w:ascii="Arial" w:hAnsi="Arial" w:cs="Arial"/>
        </w:rPr>
      </w:pPr>
    </w:p>
    <w:p w14:paraId="264E6261" w14:textId="77777777" w:rsidR="00795F01"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795F01" w14:paraId="740A15DF" w14:textId="77777777">
        <w:tc>
          <w:tcPr>
            <w:tcW w:w="0" w:type="auto"/>
            <w:tcMar>
              <w:top w:w="0" w:type="auto"/>
              <w:bottom w:w="0" w:type="auto"/>
            </w:tcMar>
          </w:tcPr>
          <w:p w14:paraId="2820F48A" w14:textId="77777777" w:rsidR="00795F01" w:rsidRDefault="00000000">
            <w:pPr>
              <w:numPr>
                <w:ilvl w:val="0"/>
                <w:numId w:val="2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35208AF" w14:textId="77777777" w:rsidR="00795F01" w:rsidRDefault="00000000">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D23DE0A" w14:textId="77777777" w:rsidR="00795F01"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1F60FF6" w14:textId="77777777" w:rsidR="00795F01" w:rsidRDefault="00000000">
      <w:pPr>
        <w:spacing w:before="225" w:after="225" w:line="240" w:lineRule="auto"/>
        <w:jc w:val="center"/>
      </w:pPr>
      <w:r>
        <w:rPr>
          <w:rFonts w:ascii="Arial" w:hAnsi="Arial" w:cs="Arial"/>
          <w:b/>
          <w:bCs/>
          <w:color w:val="000000"/>
          <w:sz w:val="21"/>
          <w:szCs w:val="21"/>
        </w:rPr>
        <w:t>POOBLASTILO</w:t>
      </w:r>
    </w:p>
    <w:p w14:paraId="17CF2544" w14:textId="78F1E466" w:rsidR="00795F01" w:rsidRDefault="00000000">
      <w:pPr>
        <w:spacing w:before="225" w:after="225" w:line="240" w:lineRule="auto"/>
        <w:jc w:val="both"/>
      </w:pPr>
      <w:r>
        <w:rPr>
          <w:rFonts w:ascii="Arial" w:hAnsi="Arial" w:cs="Arial"/>
          <w:color w:val="000000"/>
          <w:sz w:val="18"/>
          <w:szCs w:val="18"/>
        </w:rPr>
        <w:t>Pooblaščamo naročnika Občina Trebnje,</w:t>
      </w:r>
      <w:r w:rsidR="00064AFF">
        <w:rPr>
          <w:rFonts w:ascii="Arial" w:hAnsi="Arial" w:cs="Arial"/>
          <w:color w:val="000000"/>
          <w:sz w:val="18"/>
          <w:szCs w:val="18"/>
        </w:rPr>
        <w:t xml:space="preserve"> </w:t>
      </w:r>
      <w:r>
        <w:rPr>
          <w:rFonts w:ascii="Arial" w:hAnsi="Arial" w:cs="Arial"/>
          <w:color w:val="000000"/>
          <w:sz w:val="18"/>
          <w:szCs w:val="18"/>
        </w:rPr>
        <w:t>Goliev trg 5, 8210 Trebnje,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95F01" w14:paraId="1234C94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54D77" w14:textId="77777777" w:rsidR="00795F01"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984B5" w14:textId="77777777" w:rsidR="00795F01" w:rsidRDefault="00000000">
            <w:r>
              <w:rPr>
                <w:rFonts w:ascii="Arial" w:hAnsi="Arial" w:cs="Arial"/>
                <w:color w:val="000000"/>
                <w:position w:val="-2"/>
                <w:sz w:val="18"/>
                <w:szCs w:val="18"/>
              </w:rPr>
              <w:t> </w:t>
            </w:r>
          </w:p>
        </w:tc>
      </w:tr>
      <w:tr w:rsidR="00795F01" w14:paraId="5EC12B7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99C1E" w14:textId="77777777" w:rsidR="00795F01"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6F066" w14:textId="77777777" w:rsidR="00795F01" w:rsidRDefault="00000000">
            <w:r>
              <w:rPr>
                <w:rFonts w:ascii="Arial" w:hAnsi="Arial" w:cs="Arial"/>
                <w:color w:val="000000"/>
                <w:position w:val="-2"/>
                <w:sz w:val="18"/>
                <w:szCs w:val="18"/>
              </w:rPr>
              <w:t> </w:t>
            </w:r>
          </w:p>
        </w:tc>
      </w:tr>
      <w:tr w:rsidR="00795F01" w14:paraId="3F015F6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C80F4" w14:textId="77777777" w:rsidR="00795F01"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BEC33" w14:textId="77777777" w:rsidR="00795F01" w:rsidRDefault="00000000">
            <w:r>
              <w:rPr>
                <w:rFonts w:ascii="Arial" w:hAnsi="Arial" w:cs="Arial"/>
                <w:color w:val="000000"/>
                <w:position w:val="-2"/>
                <w:sz w:val="18"/>
                <w:szCs w:val="18"/>
              </w:rPr>
              <w:t> </w:t>
            </w:r>
          </w:p>
        </w:tc>
      </w:tr>
      <w:tr w:rsidR="00795F01" w14:paraId="55CFFD7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4FA02" w14:textId="77777777" w:rsidR="00795F01"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7FC89" w14:textId="77777777" w:rsidR="00795F01" w:rsidRDefault="00000000">
            <w:r>
              <w:rPr>
                <w:rFonts w:ascii="Arial" w:hAnsi="Arial" w:cs="Arial"/>
                <w:color w:val="000000"/>
                <w:position w:val="-2"/>
                <w:sz w:val="18"/>
                <w:szCs w:val="18"/>
              </w:rPr>
              <w:t> </w:t>
            </w:r>
          </w:p>
        </w:tc>
      </w:tr>
      <w:tr w:rsidR="00795F01" w14:paraId="57A52AA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CAFEE" w14:textId="77777777" w:rsidR="00795F01"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5F92D" w14:textId="77777777" w:rsidR="00795F01" w:rsidRDefault="00000000">
            <w:r>
              <w:rPr>
                <w:rFonts w:ascii="Arial" w:hAnsi="Arial" w:cs="Arial"/>
                <w:color w:val="000000"/>
                <w:position w:val="-2"/>
                <w:sz w:val="18"/>
                <w:szCs w:val="18"/>
              </w:rPr>
              <w:t> </w:t>
            </w:r>
          </w:p>
        </w:tc>
      </w:tr>
    </w:tbl>
    <w:p w14:paraId="76616948" w14:textId="77777777" w:rsidR="00795F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95F01" w14:paraId="0152C2A5" w14:textId="77777777">
        <w:tc>
          <w:tcPr>
            <w:tcW w:w="2500" w:type="pct"/>
            <w:tcMar>
              <w:top w:w="75" w:type="dxa"/>
              <w:bottom w:w="75" w:type="dxa"/>
            </w:tcMar>
            <w:vAlign w:val="center"/>
          </w:tcPr>
          <w:p w14:paraId="1210E698" w14:textId="77777777" w:rsidR="00795F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D6B1D60" w14:textId="77777777" w:rsidR="00795F01" w:rsidRDefault="00000000">
            <w:r>
              <w:rPr>
                <w:rFonts w:ascii="Arial" w:hAnsi="Arial" w:cs="Arial"/>
                <w:color w:val="000000"/>
                <w:position w:val="-2"/>
                <w:sz w:val="18"/>
                <w:szCs w:val="18"/>
              </w:rPr>
              <w:t>Ime in priimek: _____________________</w:t>
            </w:r>
          </w:p>
        </w:tc>
      </w:tr>
      <w:tr w:rsidR="00795F01" w14:paraId="2EC9A830" w14:textId="77777777">
        <w:tc>
          <w:tcPr>
            <w:tcW w:w="2500" w:type="pct"/>
            <w:tcMar>
              <w:top w:w="75" w:type="dxa"/>
              <w:bottom w:w="75" w:type="dxa"/>
            </w:tcMar>
            <w:vAlign w:val="center"/>
          </w:tcPr>
          <w:p w14:paraId="5F01F474"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690BEF0A" w14:textId="77777777" w:rsidR="00795F01" w:rsidRDefault="00795F01"/>
          <w:p w14:paraId="09DE4354" w14:textId="77777777" w:rsidR="00795F01" w:rsidRDefault="00000000">
            <w:pPr>
              <w:jc w:val="center"/>
            </w:pPr>
            <w:r>
              <w:rPr>
                <w:rFonts w:ascii="Arial" w:hAnsi="Arial" w:cs="Arial"/>
                <w:color w:val="A9A9A9"/>
                <w:position w:val="-2"/>
                <w:sz w:val="18"/>
                <w:szCs w:val="18"/>
              </w:rPr>
              <w:t>(žig in podpis)</w:t>
            </w:r>
          </w:p>
        </w:tc>
      </w:tr>
    </w:tbl>
    <w:p w14:paraId="0945F589" w14:textId="77777777" w:rsidR="00795F01" w:rsidRDefault="00000000">
      <w:pPr>
        <w:spacing w:before="225" w:after="225" w:line="240" w:lineRule="auto"/>
        <w:jc w:val="both"/>
      </w:pPr>
      <w:r>
        <w:rPr>
          <w:rFonts w:ascii="Arial" w:hAnsi="Arial" w:cs="Arial"/>
          <w:color w:val="000000"/>
          <w:sz w:val="18"/>
          <w:szCs w:val="18"/>
        </w:rPr>
        <w:t> </w:t>
      </w:r>
    </w:p>
    <w:p w14:paraId="5BE92FCE" w14:textId="77777777" w:rsidR="00795F01" w:rsidRDefault="00000000">
      <w:pPr>
        <w:spacing w:before="225" w:after="225" w:line="240" w:lineRule="auto"/>
        <w:jc w:val="both"/>
      </w:pPr>
      <w:r>
        <w:rPr>
          <w:rFonts w:ascii="Arial" w:hAnsi="Arial" w:cs="Arial"/>
          <w:color w:val="000000"/>
          <w:sz w:val="18"/>
          <w:szCs w:val="18"/>
        </w:rPr>
        <w:t> </w:t>
      </w:r>
    </w:p>
    <w:p w14:paraId="1BDBE407" w14:textId="77777777" w:rsidR="00795F01" w:rsidRDefault="00000000">
      <w:pPr>
        <w:spacing w:before="225" w:after="225" w:line="240" w:lineRule="auto"/>
        <w:jc w:val="both"/>
      </w:pPr>
      <w:r>
        <w:rPr>
          <w:rFonts w:ascii="Arial" w:hAnsi="Arial" w:cs="Arial"/>
          <w:color w:val="000000"/>
          <w:sz w:val="18"/>
          <w:szCs w:val="18"/>
        </w:rPr>
        <w:t> </w:t>
      </w:r>
    </w:p>
    <w:p w14:paraId="5DC7B37D" w14:textId="77777777" w:rsidR="00795F01" w:rsidRDefault="00795F01">
      <w:pPr>
        <w:sectPr w:rsidR="00795F01" w:rsidSect="006E7A2B">
          <w:footerReference w:type="default" r:id="rId13"/>
          <w:pgSz w:w="11906" w:h="16838"/>
          <w:pgMar w:top="1418" w:right="1418" w:bottom="1418" w:left="1418" w:header="567" w:footer="596" w:gutter="0"/>
          <w:cols w:space="708"/>
          <w:docGrid w:linePitch="360"/>
        </w:sectPr>
      </w:pPr>
    </w:p>
    <w:p w14:paraId="513D9F2C"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4102FE1" w14:textId="77777777" w:rsidR="00252358" w:rsidRPr="00252358" w:rsidRDefault="00000000" w:rsidP="00252358"/>
    <w:p w14:paraId="3C099CDC"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57D380C2" w14:textId="77777777" w:rsidR="00EB2A75" w:rsidRDefault="00000000" w:rsidP="00EB2A75">
      <w:pPr>
        <w:spacing w:after="120"/>
        <w:rPr>
          <w:rFonts w:ascii="Arial" w:hAnsi="Arial" w:cs="Arial"/>
        </w:rPr>
      </w:pPr>
    </w:p>
    <w:p w14:paraId="67FF6E56" w14:textId="77777777" w:rsidR="00795F01" w:rsidRDefault="0000000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795F01" w14:paraId="569916A8" w14:textId="77777777">
        <w:tc>
          <w:tcPr>
            <w:tcW w:w="0" w:type="auto"/>
            <w:tcMar>
              <w:top w:w="0" w:type="auto"/>
              <w:bottom w:w="0" w:type="auto"/>
            </w:tcMar>
          </w:tcPr>
          <w:p w14:paraId="4D38CD9B" w14:textId="77777777" w:rsidR="00795F01" w:rsidRDefault="00000000">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7349086" w14:textId="77777777" w:rsidR="00795F01"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A070ACA" w14:textId="77777777" w:rsidR="00795F01" w:rsidRDefault="00000000">
      <w:pPr>
        <w:spacing w:before="225" w:after="225" w:line="240" w:lineRule="auto"/>
        <w:jc w:val="center"/>
      </w:pPr>
      <w:r>
        <w:rPr>
          <w:rFonts w:ascii="Arial" w:hAnsi="Arial" w:cs="Arial"/>
          <w:b/>
          <w:bCs/>
          <w:color w:val="000000"/>
          <w:sz w:val="21"/>
          <w:szCs w:val="21"/>
        </w:rPr>
        <w:t>POOBLASTILO</w:t>
      </w:r>
    </w:p>
    <w:p w14:paraId="0B35C678" w14:textId="72D40C2C" w:rsidR="00795F01" w:rsidRDefault="00000000">
      <w:pPr>
        <w:spacing w:before="225" w:after="225" w:line="240" w:lineRule="auto"/>
        <w:jc w:val="both"/>
      </w:pPr>
      <w:r>
        <w:rPr>
          <w:rFonts w:ascii="Arial" w:hAnsi="Arial" w:cs="Arial"/>
          <w:color w:val="000000"/>
          <w:sz w:val="18"/>
          <w:szCs w:val="18"/>
        </w:rPr>
        <w:t xml:space="preserve">Spodaj podpisani pooblaščam naročnika </w:t>
      </w:r>
      <w:r w:rsidRPr="00064AFF">
        <w:rPr>
          <w:rFonts w:ascii="Arial" w:hAnsi="Arial" w:cs="Arial"/>
          <w:color w:val="000000"/>
          <w:sz w:val="18"/>
          <w:szCs w:val="18"/>
        </w:rPr>
        <w:t>Občina Trebnje,</w:t>
      </w:r>
      <w:r w:rsidR="00064AFF">
        <w:rPr>
          <w:rFonts w:ascii="Arial" w:hAnsi="Arial" w:cs="Arial"/>
          <w:color w:val="000000"/>
          <w:sz w:val="18"/>
          <w:szCs w:val="18"/>
        </w:rPr>
        <w:t xml:space="preserve"> </w:t>
      </w:r>
      <w:r w:rsidRPr="00064AFF">
        <w:rPr>
          <w:rFonts w:ascii="Arial" w:hAnsi="Arial" w:cs="Arial"/>
          <w:color w:val="000000"/>
          <w:sz w:val="18"/>
          <w:szCs w:val="18"/>
        </w:rPr>
        <w:t>Goliev trg 5, 8210 Trebnje, da</w:t>
      </w:r>
      <w:r>
        <w:rPr>
          <w:rFonts w:ascii="Arial" w:hAnsi="Arial" w:cs="Arial"/>
          <w:color w:val="000000"/>
          <w:sz w:val="18"/>
          <w:szCs w:val="18"/>
        </w:rPr>
        <w:t xml:space="preserve">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795F01" w14:paraId="620777E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BB054" w14:textId="77777777" w:rsidR="00795F01" w:rsidRDefault="0000000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84BF9" w14:textId="77777777" w:rsidR="00795F01" w:rsidRDefault="00000000">
            <w:r>
              <w:rPr>
                <w:rFonts w:ascii="Arial" w:hAnsi="Arial" w:cs="Arial"/>
                <w:color w:val="000000"/>
                <w:position w:val="-2"/>
                <w:sz w:val="18"/>
                <w:szCs w:val="18"/>
              </w:rPr>
              <w:t> </w:t>
            </w:r>
          </w:p>
        </w:tc>
      </w:tr>
      <w:tr w:rsidR="00795F01" w14:paraId="675AC19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FE110" w14:textId="77777777" w:rsidR="00795F01" w:rsidRDefault="0000000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9FE39" w14:textId="77777777" w:rsidR="00795F01" w:rsidRDefault="00000000">
            <w:r>
              <w:rPr>
                <w:rFonts w:ascii="Arial" w:hAnsi="Arial" w:cs="Arial"/>
                <w:color w:val="000000"/>
                <w:position w:val="-2"/>
                <w:sz w:val="18"/>
                <w:szCs w:val="18"/>
              </w:rPr>
              <w:t> </w:t>
            </w:r>
          </w:p>
        </w:tc>
      </w:tr>
      <w:tr w:rsidR="00795F01" w14:paraId="49646EC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2E6B3" w14:textId="77777777" w:rsidR="00795F01" w:rsidRDefault="0000000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9371F" w14:textId="77777777" w:rsidR="00795F01" w:rsidRDefault="00000000">
            <w:r>
              <w:rPr>
                <w:rFonts w:ascii="Arial" w:hAnsi="Arial" w:cs="Arial"/>
                <w:color w:val="000000"/>
                <w:position w:val="-2"/>
                <w:sz w:val="18"/>
                <w:szCs w:val="18"/>
              </w:rPr>
              <w:t> </w:t>
            </w:r>
          </w:p>
        </w:tc>
      </w:tr>
      <w:tr w:rsidR="00795F01" w14:paraId="2DF29F7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AFCA6" w14:textId="77777777" w:rsidR="00795F01" w:rsidRDefault="0000000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B27CD" w14:textId="77777777" w:rsidR="00795F01" w:rsidRDefault="00000000">
            <w:r>
              <w:rPr>
                <w:rFonts w:ascii="Arial" w:hAnsi="Arial" w:cs="Arial"/>
                <w:color w:val="000000"/>
                <w:position w:val="-2"/>
                <w:sz w:val="18"/>
                <w:szCs w:val="18"/>
              </w:rPr>
              <w:t> </w:t>
            </w:r>
          </w:p>
        </w:tc>
      </w:tr>
      <w:tr w:rsidR="00795F01" w14:paraId="081CBD7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D6B35" w14:textId="77777777" w:rsidR="00795F01" w:rsidRDefault="0000000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6A033" w14:textId="77777777" w:rsidR="00795F01" w:rsidRDefault="00000000">
            <w:r>
              <w:rPr>
                <w:rFonts w:ascii="Arial" w:hAnsi="Arial" w:cs="Arial"/>
                <w:color w:val="000000"/>
                <w:position w:val="-2"/>
                <w:sz w:val="18"/>
                <w:szCs w:val="18"/>
              </w:rPr>
              <w:t> </w:t>
            </w:r>
          </w:p>
        </w:tc>
      </w:tr>
      <w:tr w:rsidR="00795F01" w14:paraId="7F329B5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D384D" w14:textId="77777777" w:rsidR="00795F01" w:rsidRDefault="0000000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5B30C" w14:textId="77777777" w:rsidR="00795F01" w:rsidRDefault="00000000">
            <w:r>
              <w:rPr>
                <w:rFonts w:ascii="Arial" w:hAnsi="Arial" w:cs="Arial"/>
                <w:color w:val="000000"/>
                <w:position w:val="-2"/>
                <w:sz w:val="18"/>
                <w:szCs w:val="18"/>
              </w:rPr>
              <w:t> </w:t>
            </w:r>
          </w:p>
        </w:tc>
      </w:tr>
      <w:tr w:rsidR="00795F01" w14:paraId="7D90E55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F2DFA" w14:textId="77777777" w:rsidR="00795F01" w:rsidRDefault="0000000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3BEF0" w14:textId="77777777" w:rsidR="00795F01" w:rsidRDefault="00000000">
            <w:r>
              <w:rPr>
                <w:rFonts w:ascii="Arial" w:hAnsi="Arial" w:cs="Arial"/>
                <w:color w:val="000000"/>
                <w:position w:val="-2"/>
                <w:sz w:val="18"/>
                <w:szCs w:val="18"/>
              </w:rPr>
              <w:t> </w:t>
            </w:r>
          </w:p>
        </w:tc>
      </w:tr>
      <w:tr w:rsidR="00795F01" w14:paraId="76B69D5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B0084" w14:textId="77777777" w:rsidR="00795F01" w:rsidRDefault="0000000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F8D90" w14:textId="77777777" w:rsidR="00795F01" w:rsidRDefault="00000000">
            <w:r>
              <w:rPr>
                <w:rFonts w:ascii="Arial" w:hAnsi="Arial" w:cs="Arial"/>
                <w:color w:val="000000"/>
                <w:position w:val="-2"/>
                <w:sz w:val="18"/>
                <w:szCs w:val="18"/>
              </w:rPr>
              <w:t> </w:t>
            </w:r>
          </w:p>
        </w:tc>
      </w:tr>
    </w:tbl>
    <w:p w14:paraId="56BEC5C8" w14:textId="77777777" w:rsidR="00795F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95F01" w14:paraId="330BAB3E" w14:textId="77777777">
        <w:tc>
          <w:tcPr>
            <w:tcW w:w="2500" w:type="pct"/>
            <w:tcMar>
              <w:top w:w="75" w:type="dxa"/>
              <w:bottom w:w="75" w:type="dxa"/>
            </w:tcMar>
            <w:vAlign w:val="center"/>
          </w:tcPr>
          <w:p w14:paraId="6FB665E4" w14:textId="77777777" w:rsidR="00795F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36FCCAC" w14:textId="77777777" w:rsidR="00795F01" w:rsidRDefault="00000000">
            <w:r>
              <w:rPr>
                <w:rFonts w:ascii="Arial" w:hAnsi="Arial" w:cs="Arial"/>
                <w:color w:val="000000"/>
                <w:position w:val="-2"/>
                <w:sz w:val="18"/>
                <w:szCs w:val="18"/>
              </w:rPr>
              <w:t>Ime in priimek: _____________________</w:t>
            </w:r>
          </w:p>
        </w:tc>
      </w:tr>
      <w:tr w:rsidR="00795F01" w14:paraId="2CFA52FE" w14:textId="77777777">
        <w:tc>
          <w:tcPr>
            <w:tcW w:w="2500" w:type="pct"/>
            <w:tcMar>
              <w:top w:w="75" w:type="dxa"/>
              <w:bottom w:w="75" w:type="dxa"/>
            </w:tcMar>
            <w:vAlign w:val="center"/>
          </w:tcPr>
          <w:p w14:paraId="61B52B4F"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7E4B61F8" w14:textId="77777777" w:rsidR="00795F01" w:rsidRDefault="00000000">
            <w:pPr>
              <w:jc w:val="center"/>
            </w:pPr>
            <w:r>
              <w:rPr>
                <w:rFonts w:ascii="Arial" w:hAnsi="Arial" w:cs="Arial"/>
                <w:color w:val="A9A9A9"/>
                <w:position w:val="-2"/>
                <w:sz w:val="18"/>
                <w:szCs w:val="18"/>
              </w:rPr>
              <w:t>(podpis)</w:t>
            </w:r>
          </w:p>
        </w:tc>
      </w:tr>
    </w:tbl>
    <w:p w14:paraId="1A4EA355" w14:textId="77777777" w:rsidR="00795F01" w:rsidRDefault="00000000">
      <w:pPr>
        <w:spacing w:before="225" w:after="225" w:line="240" w:lineRule="auto"/>
        <w:jc w:val="both"/>
      </w:pPr>
      <w:r>
        <w:rPr>
          <w:rFonts w:ascii="Arial" w:hAnsi="Arial" w:cs="Arial"/>
          <w:color w:val="000000"/>
          <w:sz w:val="18"/>
          <w:szCs w:val="18"/>
        </w:rPr>
        <w:t> </w:t>
      </w:r>
    </w:p>
    <w:p w14:paraId="55DCAB2D" w14:textId="4BE3DC36" w:rsidR="00795F01" w:rsidRDefault="00000000">
      <w:pPr>
        <w:spacing w:before="225" w:after="225"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EE5396B" w14:textId="77777777" w:rsidR="00064AFF" w:rsidRDefault="00064AFF">
      <w:pPr>
        <w:spacing w:before="225" w:after="225" w:line="240" w:lineRule="auto"/>
        <w:jc w:val="both"/>
        <w:sectPr w:rsidR="00064AFF" w:rsidSect="006E7A2B">
          <w:footerReference w:type="default" r:id="rId14"/>
          <w:pgSz w:w="11906" w:h="16838"/>
          <w:pgMar w:top="1418" w:right="1418" w:bottom="1418" w:left="1418" w:header="567" w:footer="596" w:gutter="0"/>
          <w:cols w:space="708"/>
          <w:docGrid w:linePitch="360"/>
        </w:sectPr>
      </w:pPr>
    </w:p>
    <w:p w14:paraId="23810185" w14:textId="5482242B" w:rsidR="00064AFF" w:rsidRPr="00590863" w:rsidRDefault="00000000" w:rsidP="00064AFF">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064AFF" w:rsidRPr="00590863">
        <w:rPr>
          <w:rFonts w:ascii="Arial" w:hAnsi="Arial" w:cs="Arial"/>
          <w:sz w:val="18"/>
          <w:szCs w:val="18"/>
        </w:rPr>
        <w:t>Obrazec št: 6</w:t>
      </w:r>
    </w:p>
    <w:p w14:paraId="2C66AE8E" w14:textId="77777777" w:rsidR="00064AFF" w:rsidRDefault="00064AFF" w:rsidP="00064AF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A433CD2" w14:textId="77777777" w:rsidR="00064AFF" w:rsidRDefault="00064AFF" w:rsidP="00064AFF">
      <w:pPr>
        <w:spacing w:after="120"/>
        <w:rPr>
          <w:rFonts w:ascii="Arial" w:hAnsi="Arial" w:cs="Arial"/>
        </w:rPr>
      </w:pPr>
    </w:p>
    <w:p w14:paraId="0081502F" w14:textId="77777777" w:rsidR="00064AFF" w:rsidRDefault="00064AFF" w:rsidP="00064AFF">
      <w:pPr>
        <w:spacing w:before="225" w:after="225" w:line="240" w:lineRule="auto"/>
        <w:jc w:val="both"/>
      </w:pPr>
      <w:r>
        <w:rPr>
          <w:rFonts w:ascii="Arial" w:hAnsi="Arial" w:cs="Arial"/>
          <w:color w:val="000000"/>
          <w:sz w:val="18"/>
          <w:szCs w:val="18"/>
        </w:rPr>
        <w:t xml:space="preserve">Spodaj podpisani zastopnik gospodarskega subjekta _______________________ pod kazensko in materialno odgovornostjo izjavljam, da je gospodarski subjekt v zahtevanem referenčnem obdobju izvedel sledeče referenčne dobave: </w:t>
      </w:r>
    </w:p>
    <w:p w14:paraId="7BEDD358" w14:textId="77777777" w:rsidR="00064AFF" w:rsidRDefault="00064AFF" w:rsidP="00064AFF">
      <w:pPr>
        <w:spacing w:before="225" w:after="225" w:line="240" w:lineRule="auto"/>
        <w:jc w:val="both"/>
      </w:pPr>
      <w:r>
        <w:rPr>
          <w:rFonts w:ascii="Arial" w:hAnsi="Arial" w:cs="Arial"/>
          <w:color w:val="000000"/>
          <w:sz w:val="18"/>
          <w:szCs w:val="18"/>
        </w:rPr>
        <w:t>  </w:t>
      </w:r>
    </w:p>
    <w:tbl>
      <w:tblPr>
        <w:tblStyle w:val="TableGridPHPDOCX"/>
        <w:tblW w:w="493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9"/>
        <w:gridCol w:w="1828"/>
        <w:gridCol w:w="3439"/>
        <w:gridCol w:w="2092"/>
        <w:gridCol w:w="2230"/>
        <w:gridCol w:w="2230"/>
        <w:gridCol w:w="1394"/>
      </w:tblGrid>
      <w:tr w:rsidR="00064AFF" w:rsidRPr="001F3424" w14:paraId="09036DBF" w14:textId="77777777" w:rsidTr="005F6374">
        <w:trPr>
          <w:trHeight w:val="1334"/>
        </w:trPr>
        <w:tc>
          <w:tcPr>
            <w:tcW w:w="2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D1C09E" w14:textId="77777777" w:rsidR="00064AFF" w:rsidRPr="001F3424" w:rsidRDefault="00064AFF" w:rsidP="005F6374">
            <w:pPr>
              <w:jc w:val="center"/>
              <w:rPr>
                <w:rFonts w:ascii="Arial" w:hAnsi="Arial" w:cs="Arial"/>
              </w:rPr>
            </w:pPr>
            <w:r w:rsidRPr="001F3424">
              <w:rPr>
                <w:rFonts w:ascii="Arial" w:hAnsi="Arial" w:cs="Arial"/>
                <w:b/>
                <w:bCs/>
                <w:position w:val="-2"/>
                <w:sz w:val="18"/>
                <w:szCs w:val="18"/>
                <w:shd w:val="clear" w:color="auto" w:fill="CCCCCC"/>
              </w:rPr>
              <w:t>Zap. št</w:t>
            </w:r>
          </w:p>
        </w:tc>
        <w:tc>
          <w:tcPr>
            <w:tcW w:w="6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D75720" w14:textId="77777777" w:rsidR="00064AFF" w:rsidRPr="001F3424" w:rsidRDefault="00064AFF" w:rsidP="005F6374">
            <w:pPr>
              <w:jc w:val="center"/>
              <w:rPr>
                <w:rFonts w:ascii="Arial" w:hAnsi="Arial" w:cs="Arial"/>
              </w:rPr>
            </w:pPr>
            <w:r w:rsidRPr="001F3424">
              <w:rPr>
                <w:rFonts w:ascii="Arial" w:hAnsi="Arial" w:cs="Arial"/>
                <w:b/>
                <w:bCs/>
                <w:position w:val="-2"/>
                <w:sz w:val="18"/>
                <w:szCs w:val="18"/>
                <w:shd w:val="clear" w:color="auto" w:fill="CCCCCC"/>
              </w:rPr>
              <w:t>Referenčni naročnik/investitor</w:t>
            </w:r>
            <w:r w:rsidRPr="001F3424">
              <w:rPr>
                <w:rFonts w:ascii="Arial" w:hAnsi="Arial" w:cs="Arial"/>
                <w:b/>
                <w:bCs/>
                <w:position w:val="-2"/>
                <w:sz w:val="18"/>
                <w:szCs w:val="18"/>
                <w:shd w:val="clear" w:color="auto" w:fill="CCCCCC"/>
              </w:rPr>
              <w:br/>
              <w:t>(naziv, naslov)</w:t>
            </w:r>
          </w:p>
        </w:tc>
        <w:tc>
          <w:tcPr>
            <w:tcW w:w="124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A36257E" w14:textId="77777777" w:rsidR="00064AFF" w:rsidRPr="001F3424" w:rsidRDefault="00064AFF" w:rsidP="005F6374">
            <w:pPr>
              <w:jc w:val="center"/>
              <w:rPr>
                <w:rFonts w:ascii="Arial" w:hAnsi="Arial" w:cs="Arial"/>
              </w:rPr>
            </w:pPr>
            <w:r w:rsidRPr="001F3424">
              <w:rPr>
                <w:rFonts w:ascii="Arial" w:hAnsi="Arial" w:cs="Arial"/>
                <w:b/>
                <w:bCs/>
                <w:position w:val="-2"/>
                <w:sz w:val="18"/>
                <w:szCs w:val="18"/>
                <w:shd w:val="clear" w:color="auto" w:fill="CCCCCC"/>
              </w:rPr>
              <w:t xml:space="preserve">Naziv projekta/ opis vrste </w:t>
            </w:r>
            <w:r>
              <w:rPr>
                <w:rFonts w:ascii="Arial" w:hAnsi="Arial" w:cs="Arial"/>
                <w:b/>
                <w:bCs/>
                <w:position w:val="-2"/>
                <w:sz w:val="18"/>
                <w:szCs w:val="18"/>
                <w:shd w:val="clear" w:color="auto" w:fill="CCCCCC"/>
              </w:rPr>
              <w:t>blaga, ki je bil predmet dobave v okviru referenčnega projekta</w:t>
            </w:r>
            <w:r w:rsidRPr="001F3424">
              <w:rPr>
                <w:rFonts w:ascii="Arial" w:hAnsi="Arial" w:cs="Arial"/>
                <w:b/>
                <w:bCs/>
                <w:position w:val="-2"/>
                <w:sz w:val="18"/>
                <w:szCs w:val="18"/>
                <w:shd w:val="clear" w:color="auto" w:fill="CCCCCC"/>
              </w:rPr>
              <w:t xml:space="preserve"> </w:t>
            </w:r>
            <w:r w:rsidRPr="001F3424">
              <w:rPr>
                <w:rFonts w:ascii="Arial" w:hAnsi="Arial" w:cs="Arial"/>
                <w:b/>
                <w:sz w:val="18"/>
                <w:szCs w:val="18"/>
              </w:rPr>
              <w:t>(iz opisa mora biti jasno razvidno izpolnjevanje pogoj</w:t>
            </w:r>
            <w:r>
              <w:rPr>
                <w:rFonts w:ascii="Arial" w:hAnsi="Arial" w:cs="Arial"/>
                <w:b/>
                <w:sz w:val="18"/>
                <w:szCs w:val="18"/>
              </w:rPr>
              <w:t>a Reference za dobavo blaga za sklop za katerega se izkazuje usposobljenost</w:t>
            </w:r>
            <w:r w:rsidRPr="001F3424">
              <w:rPr>
                <w:rFonts w:ascii="Arial" w:hAnsi="Arial" w:cs="Arial"/>
                <w:b/>
                <w:bCs/>
                <w:position w:val="-2"/>
                <w:sz w:val="18"/>
                <w:szCs w:val="18"/>
                <w:shd w:val="clear" w:color="auto" w:fill="CCCCCC"/>
              </w:rPr>
              <w:t>)</w:t>
            </w:r>
          </w:p>
        </w:tc>
        <w:tc>
          <w:tcPr>
            <w:tcW w:w="758" w:type="pct"/>
            <w:tcBorders>
              <w:top w:val="inset" w:sz="7" w:space="0" w:color="000000"/>
              <w:left w:val="inset" w:sz="7" w:space="0" w:color="000000"/>
              <w:bottom w:val="inset" w:sz="7" w:space="0" w:color="000000"/>
              <w:right w:val="inset" w:sz="7" w:space="0" w:color="000000"/>
            </w:tcBorders>
            <w:shd w:val="clear" w:color="auto" w:fill="CCCCCC"/>
            <w:vAlign w:val="center"/>
          </w:tcPr>
          <w:p w14:paraId="4A491576" w14:textId="77777777" w:rsidR="00064AFF" w:rsidRPr="001F3424" w:rsidRDefault="00064AFF" w:rsidP="005F6374">
            <w:pPr>
              <w:jc w:val="center"/>
              <w:rPr>
                <w:rFonts w:ascii="Arial" w:hAnsi="Arial" w:cs="Arial"/>
                <w:b/>
                <w:bCs/>
                <w:position w:val="-2"/>
                <w:sz w:val="18"/>
                <w:szCs w:val="18"/>
                <w:shd w:val="clear" w:color="auto" w:fill="CCCCCC"/>
              </w:rPr>
            </w:pPr>
          </w:p>
          <w:p w14:paraId="70C91CAB" w14:textId="77777777" w:rsidR="00064AFF" w:rsidRPr="001F3424" w:rsidRDefault="00064AFF" w:rsidP="005F6374">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CC-SI kvalifikacija objekta</w:t>
            </w:r>
            <w:r>
              <w:rPr>
                <w:rFonts w:ascii="Arial" w:hAnsi="Arial" w:cs="Arial"/>
                <w:b/>
                <w:bCs/>
                <w:position w:val="-2"/>
                <w:sz w:val="18"/>
                <w:szCs w:val="18"/>
                <w:shd w:val="clear" w:color="auto" w:fill="CCCCCC"/>
              </w:rPr>
              <w:t xml:space="preserve"> za potrebe katerega je bilo dobavljeno blago</w:t>
            </w:r>
          </w:p>
        </w:tc>
        <w:tc>
          <w:tcPr>
            <w:tcW w:w="808" w:type="pct"/>
            <w:tcBorders>
              <w:top w:val="inset" w:sz="7" w:space="0" w:color="000000"/>
              <w:left w:val="inset" w:sz="7" w:space="0" w:color="000000"/>
              <w:bottom w:val="inset" w:sz="7" w:space="0" w:color="000000"/>
              <w:right w:val="inset" w:sz="7" w:space="0" w:color="000000"/>
            </w:tcBorders>
            <w:shd w:val="clear" w:color="auto" w:fill="CCCCCC"/>
            <w:vAlign w:val="center"/>
          </w:tcPr>
          <w:p w14:paraId="6E5DACED" w14:textId="77777777" w:rsidR="00064AFF" w:rsidRPr="001F3424" w:rsidRDefault="00064AFF" w:rsidP="005F6374">
            <w:pPr>
              <w:jc w:val="center"/>
              <w:rPr>
                <w:rFonts w:ascii="Arial" w:hAnsi="Arial" w:cs="Arial"/>
                <w:b/>
                <w:bCs/>
                <w:position w:val="-2"/>
                <w:sz w:val="18"/>
                <w:szCs w:val="18"/>
                <w:shd w:val="clear" w:color="auto" w:fill="CCCCCC"/>
              </w:rPr>
            </w:pPr>
          </w:p>
          <w:p w14:paraId="1ABFF404" w14:textId="77777777" w:rsidR="00064AFF" w:rsidRPr="001F3424" w:rsidRDefault="00064AFF" w:rsidP="005F6374">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Vrednost projekta v EUR brez DDV</w:t>
            </w:r>
          </w:p>
        </w:tc>
        <w:tc>
          <w:tcPr>
            <w:tcW w:w="80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00F0EE" w14:textId="77777777" w:rsidR="00064AFF" w:rsidRPr="001F3424" w:rsidRDefault="00064AFF" w:rsidP="005F6374">
            <w:pPr>
              <w:jc w:val="center"/>
              <w:rPr>
                <w:rFonts w:ascii="Arial" w:hAnsi="Arial" w:cs="Arial"/>
              </w:rPr>
            </w:pPr>
            <w:r w:rsidRPr="001F3424">
              <w:rPr>
                <w:rFonts w:ascii="Arial" w:hAnsi="Arial" w:cs="Arial"/>
                <w:b/>
                <w:bCs/>
                <w:position w:val="-2"/>
                <w:sz w:val="18"/>
                <w:szCs w:val="18"/>
                <w:shd w:val="clear" w:color="auto" w:fill="CCCCCC"/>
              </w:rPr>
              <w:t xml:space="preserve">Čas izvedbe </w:t>
            </w:r>
            <w:r>
              <w:rPr>
                <w:rFonts w:ascii="Arial" w:hAnsi="Arial" w:cs="Arial"/>
                <w:b/>
                <w:bCs/>
                <w:position w:val="-2"/>
                <w:sz w:val="18"/>
                <w:szCs w:val="18"/>
                <w:shd w:val="clear" w:color="auto" w:fill="CCCCCC"/>
              </w:rPr>
              <w:t>referenčne dobave – datum predaje in prevzema</w:t>
            </w:r>
          </w:p>
        </w:tc>
        <w:tc>
          <w:tcPr>
            <w:tcW w:w="5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27AC22" w14:textId="77777777" w:rsidR="00064AFF" w:rsidRPr="001F3424" w:rsidRDefault="00064AFF" w:rsidP="005F6374">
            <w:pPr>
              <w:jc w:val="center"/>
              <w:rPr>
                <w:rFonts w:ascii="Arial" w:hAnsi="Arial" w:cs="Arial"/>
              </w:rPr>
            </w:pPr>
            <w:r>
              <w:rPr>
                <w:rFonts w:ascii="Arial" w:hAnsi="Arial" w:cs="Arial"/>
                <w:b/>
                <w:bCs/>
                <w:color w:val="000000"/>
                <w:position w:val="-2"/>
                <w:sz w:val="18"/>
                <w:szCs w:val="18"/>
                <w:shd w:val="clear" w:color="auto" w:fill="CCCCCC"/>
              </w:rPr>
              <w:t>Št. sklopa/ov za katerega se izkazuje referenca</w:t>
            </w:r>
          </w:p>
        </w:tc>
      </w:tr>
      <w:tr w:rsidR="00064AFF" w:rsidRPr="001F3424" w14:paraId="2A080675" w14:textId="77777777" w:rsidTr="005F6374">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5E03F" w14:textId="77777777" w:rsidR="00064AFF" w:rsidRPr="001F3424" w:rsidRDefault="00064AFF" w:rsidP="005F6374">
            <w:pPr>
              <w:rPr>
                <w:rFonts w:ascii="Arial" w:hAnsi="Arial" w:cs="Arial"/>
              </w:rPr>
            </w:pPr>
            <w:r w:rsidRPr="001F3424">
              <w:rPr>
                <w:rFonts w:ascii="Arial" w:hAnsi="Arial" w:cs="Arial"/>
                <w:b/>
                <w:bCs/>
                <w:position w:val="-2"/>
                <w:sz w:val="18"/>
                <w:szCs w:val="18"/>
              </w:rPr>
              <w:t>1</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8C302"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DC957"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758" w:type="pct"/>
            <w:tcBorders>
              <w:top w:val="inset" w:sz="7" w:space="0" w:color="000000"/>
              <w:left w:val="inset" w:sz="7" w:space="0" w:color="000000"/>
              <w:bottom w:val="inset" w:sz="7" w:space="0" w:color="000000"/>
              <w:right w:val="inset" w:sz="7" w:space="0" w:color="000000"/>
            </w:tcBorders>
          </w:tcPr>
          <w:p w14:paraId="2C51EF7D"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5E5D62EE"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91A1B"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B48E3" w14:textId="77777777" w:rsidR="00064AFF" w:rsidRPr="001F3424" w:rsidRDefault="00064AFF" w:rsidP="005F6374">
            <w:pPr>
              <w:rPr>
                <w:rFonts w:ascii="Arial" w:hAnsi="Arial" w:cs="Arial"/>
              </w:rPr>
            </w:pPr>
            <w:r w:rsidRPr="001F3424">
              <w:rPr>
                <w:rFonts w:ascii="Arial" w:hAnsi="Arial" w:cs="Arial"/>
                <w:position w:val="-2"/>
                <w:sz w:val="18"/>
                <w:szCs w:val="18"/>
              </w:rPr>
              <w:t> </w:t>
            </w:r>
          </w:p>
        </w:tc>
      </w:tr>
      <w:tr w:rsidR="00064AFF" w:rsidRPr="001F3424" w14:paraId="76405712" w14:textId="77777777" w:rsidTr="005F6374">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C6FC1" w14:textId="77777777" w:rsidR="00064AFF" w:rsidRPr="001F3424" w:rsidRDefault="00064AFF" w:rsidP="005F6374">
            <w:pPr>
              <w:rPr>
                <w:rFonts w:ascii="Arial" w:hAnsi="Arial" w:cs="Arial"/>
              </w:rPr>
            </w:pPr>
            <w:r w:rsidRPr="001F3424">
              <w:rPr>
                <w:rFonts w:ascii="Arial" w:hAnsi="Arial" w:cs="Arial"/>
                <w:b/>
                <w:bCs/>
                <w:position w:val="-2"/>
                <w:sz w:val="18"/>
                <w:szCs w:val="18"/>
              </w:rPr>
              <w:t>2</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87E9E5"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4EB87"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758" w:type="pct"/>
            <w:tcBorders>
              <w:top w:val="inset" w:sz="7" w:space="0" w:color="000000"/>
              <w:left w:val="inset" w:sz="7" w:space="0" w:color="000000"/>
              <w:bottom w:val="inset" w:sz="7" w:space="0" w:color="000000"/>
              <w:right w:val="inset" w:sz="7" w:space="0" w:color="000000"/>
            </w:tcBorders>
          </w:tcPr>
          <w:p w14:paraId="796C851D"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533B9907"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A862C"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A1DA8" w14:textId="77777777" w:rsidR="00064AFF" w:rsidRPr="001F3424" w:rsidRDefault="00064AFF" w:rsidP="005F6374">
            <w:pPr>
              <w:rPr>
                <w:rFonts w:ascii="Arial" w:hAnsi="Arial" w:cs="Arial"/>
              </w:rPr>
            </w:pPr>
            <w:r w:rsidRPr="001F3424">
              <w:rPr>
                <w:rFonts w:ascii="Arial" w:hAnsi="Arial" w:cs="Arial"/>
                <w:position w:val="-2"/>
                <w:sz w:val="18"/>
                <w:szCs w:val="18"/>
              </w:rPr>
              <w:t> </w:t>
            </w:r>
          </w:p>
        </w:tc>
      </w:tr>
      <w:tr w:rsidR="00064AFF" w:rsidRPr="001F3424" w14:paraId="32FB94B4" w14:textId="77777777" w:rsidTr="005F6374">
        <w:trPr>
          <w:trHeight w:val="542"/>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951B7" w14:textId="77777777" w:rsidR="00064AFF" w:rsidRPr="001F3424" w:rsidRDefault="00064AFF" w:rsidP="005F6374">
            <w:pPr>
              <w:rPr>
                <w:rFonts w:ascii="Arial" w:hAnsi="Arial" w:cs="Arial"/>
              </w:rPr>
            </w:pPr>
            <w:r w:rsidRPr="001F3424">
              <w:rPr>
                <w:rFonts w:ascii="Arial" w:hAnsi="Arial" w:cs="Arial"/>
                <w:b/>
                <w:bCs/>
                <w:position w:val="-2"/>
                <w:sz w:val="18"/>
                <w:szCs w:val="18"/>
              </w:rPr>
              <w:t>3</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0A862"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87557"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758" w:type="pct"/>
            <w:tcBorders>
              <w:top w:val="inset" w:sz="7" w:space="0" w:color="000000"/>
              <w:left w:val="inset" w:sz="7" w:space="0" w:color="000000"/>
              <w:bottom w:val="inset" w:sz="7" w:space="0" w:color="000000"/>
              <w:right w:val="inset" w:sz="7" w:space="0" w:color="000000"/>
            </w:tcBorders>
          </w:tcPr>
          <w:p w14:paraId="2E6A7E39"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46790E99"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1DEC5"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0793" w14:textId="77777777" w:rsidR="00064AFF" w:rsidRPr="001F3424" w:rsidRDefault="00064AFF" w:rsidP="005F6374">
            <w:pPr>
              <w:rPr>
                <w:rFonts w:ascii="Arial" w:hAnsi="Arial" w:cs="Arial"/>
              </w:rPr>
            </w:pPr>
            <w:r w:rsidRPr="001F3424">
              <w:rPr>
                <w:rFonts w:ascii="Arial" w:hAnsi="Arial" w:cs="Arial"/>
                <w:position w:val="-2"/>
                <w:sz w:val="18"/>
                <w:szCs w:val="18"/>
              </w:rPr>
              <w:t> </w:t>
            </w:r>
          </w:p>
        </w:tc>
      </w:tr>
      <w:tr w:rsidR="00064AFF" w:rsidRPr="001F3424" w14:paraId="04DD14FC" w14:textId="77777777" w:rsidTr="005F6374">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4926E" w14:textId="77777777" w:rsidR="00064AFF" w:rsidRPr="001F3424" w:rsidRDefault="00064AFF" w:rsidP="005F6374">
            <w:pPr>
              <w:rPr>
                <w:rFonts w:ascii="Arial" w:hAnsi="Arial" w:cs="Arial"/>
              </w:rPr>
            </w:pPr>
            <w:r w:rsidRPr="001F3424">
              <w:rPr>
                <w:rFonts w:ascii="Arial" w:hAnsi="Arial" w:cs="Arial"/>
                <w:b/>
                <w:bCs/>
                <w:position w:val="-2"/>
                <w:sz w:val="18"/>
                <w:szCs w:val="18"/>
              </w:rPr>
              <w:t>4</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28C63"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06058"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758" w:type="pct"/>
            <w:tcBorders>
              <w:top w:val="inset" w:sz="7" w:space="0" w:color="000000"/>
              <w:left w:val="inset" w:sz="7" w:space="0" w:color="000000"/>
              <w:bottom w:val="inset" w:sz="7" w:space="0" w:color="000000"/>
              <w:right w:val="inset" w:sz="7" w:space="0" w:color="000000"/>
            </w:tcBorders>
          </w:tcPr>
          <w:p w14:paraId="5D7CFA84"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1EA37F09"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D3106" w14:textId="77777777" w:rsidR="00064AFF" w:rsidRPr="001F3424" w:rsidRDefault="00064AFF" w:rsidP="005F6374">
            <w:pPr>
              <w:rPr>
                <w:rFonts w:ascii="Arial" w:hAnsi="Arial" w:cs="Arial"/>
              </w:rPr>
            </w:pPr>
            <w:r w:rsidRPr="001F3424">
              <w:rPr>
                <w:rFonts w:ascii="Arial" w:hAnsi="Arial" w:cs="Arial"/>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E61DD" w14:textId="77777777" w:rsidR="00064AFF" w:rsidRPr="001F3424" w:rsidRDefault="00064AFF" w:rsidP="005F6374">
            <w:pPr>
              <w:rPr>
                <w:rFonts w:ascii="Arial" w:hAnsi="Arial" w:cs="Arial"/>
              </w:rPr>
            </w:pPr>
            <w:r w:rsidRPr="001F3424">
              <w:rPr>
                <w:rFonts w:ascii="Arial" w:hAnsi="Arial" w:cs="Arial"/>
                <w:position w:val="-2"/>
                <w:sz w:val="18"/>
                <w:szCs w:val="18"/>
              </w:rPr>
              <w:t> </w:t>
            </w:r>
          </w:p>
        </w:tc>
      </w:tr>
      <w:tr w:rsidR="00064AFF" w:rsidRPr="001F3424" w14:paraId="4ED35CD0" w14:textId="77777777" w:rsidTr="005F6374">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AC148" w14:textId="77777777" w:rsidR="00064AFF" w:rsidRPr="001F3424" w:rsidRDefault="00064AFF" w:rsidP="005F6374">
            <w:pPr>
              <w:rPr>
                <w:rFonts w:ascii="Arial" w:hAnsi="Arial" w:cs="Arial"/>
                <w:b/>
                <w:bCs/>
                <w:position w:val="-2"/>
                <w:sz w:val="18"/>
                <w:szCs w:val="18"/>
              </w:rPr>
            </w:pPr>
            <w:r>
              <w:rPr>
                <w:rFonts w:ascii="Arial" w:hAnsi="Arial" w:cs="Arial"/>
                <w:b/>
                <w:bCs/>
                <w:position w:val="-2"/>
                <w:sz w:val="18"/>
                <w:szCs w:val="18"/>
              </w:rPr>
              <w:t>5</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5AC0D" w14:textId="77777777" w:rsidR="00064AFF" w:rsidRPr="001F3424" w:rsidRDefault="00064AFF" w:rsidP="005F6374">
            <w:pPr>
              <w:rPr>
                <w:rFonts w:ascii="Arial" w:hAnsi="Arial" w:cs="Arial"/>
                <w:position w:val="-2"/>
                <w:sz w:val="18"/>
                <w:szCs w:val="18"/>
              </w:rPr>
            </w:pP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65C75" w14:textId="77777777" w:rsidR="00064AFF" w:rsidRPr="001F3424" w:rsidRDefault="00064AFF" w:rsidP="005F6374">
            <w:pPr>
              <w:rPr>
                <w:rFonts w:ascii="Arial" w:hAnsi="Arial" w:cs="Arial"/>
                <w:position w:val="-2"/>
                <w:sz w:val="18"/>
                <w:szCs w:val="18"/>
              </w:rPr>
            </w:pPr>
          </w:p>
        </w:tc>
        <w:tc>
          <w:tcPr>
            <w:tcW w:w="758" w:type="pct"/>
            <w:tcBorders>
              <w:top w:val="inset" w:sz="7" w:space="0" w:color="000000"/>
              <w:left w:val="inset" w:sz="7" w:space="0" w:color="000000"/>
              <w:bottom w:val="inset" w:sz="7" w:space="0" w:color="000000"/>
              <w:right w:val="inset" w:sz="7" w:space="0" w:color="000000"/>
            </w:tcBorders>
          </w:tcPr>
          <w:p w14:paraId="6C05BBC2"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3300F7B7"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BF33C" w14:textId="77777777" w:rsidR="00064AFF" w:rsidRPr="001F3424" w:rsidRDefault="00064AFF" w:rsidP="005F6374">
            <w:pPr>
              <w:rPr>
                <w:rFonts w:ascii="Arial" w:hAnsi="Arial" w:cs="Arial"/>
                <w:position w:val="-2"/>
                <w:sz w:val="18"/>
                <w:szCs w:val="18"/>
              </w:rPr>
            </w:pP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F10C5" w14:textId="77777777" w:rsidR="00064AFF" w:rsidRPr="001F3424" w:rsidRDefault="00064AFF" w:rsidP="005F6374">
            <w:pPr>
              <w:rPr>
                <w:rFonts w:ascii="Arial" w:hAnsi="Arial" w:cs="Arial"/>
                <w:position w:val="-2"/>
                <w:sz w:val="18"/>
                <w:szCs w:val="18"/>
              </w:rPr>
            </w:pPr>
          </w:p>
        </w:tc>
      </w:tr>
      <w:tr w:rsidR="00064AFF" w:rsidRPr="001F3424" w14:paraId="3AFAFB3D" w14:textId="77777777" w:rsidTr="005F6374">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C6C29" w14:textId="77777777" w:rsidR="00064AFF" w:rsidRPr="001F3424" w:rsidRDefault="00064AFF" w:rsidP="005F6374">
            <w:pPr>
              <w:rPr>
                <w:rFonts w:ascii="Arial" w:hAnsi="Arial" w:cs="Arial"/>
                <w:b/>
                <w:bCs/>
                <w:position w:val="-2"/>
                <w:sz w:val="18"/>
                <w:szCs w:val="18"/>
              </w:rPr>
            </w:pPr>
            <w:r>
              <w:rPr>
                <w:rFonts w:ascii="Arial" w:hAnsi="Arial" w:cs="Arial"/>
                <w:b/>
                <w:bCs/>
                <w:position w:val="-2"/>
                <w:sz w:val="18"/>
                <w:szCs w:val="18"/>
              </w:rPr>
              <w:lastRenderedPageBreak/>
              <w:t>6</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E1725" w14:textId="77777777" w:rsidR="00064AFF" w:rsidRPr="001F3424" w:rsidRDefault="00064AFF" w:rsidP="005F6374">
            <w:pPr>
              <w:rPr>
                <w:rFonts w:ascii="Arial" w:hAnsi="Arial" w:cs="Arial"/>
                <w:position w:val="-2"/>
                <w:sz w:val="18"/>
                <w:szCs w:val="18"/>
              </w:rPr>
            </w:pP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AAD67" w14:textId="77777777" w:rsidR="00064AFF" w:rsidRPr="001F3424" w:rsidRDefault="00064AFF" w:rsidP="005F6374">
            <w:pPr>
              <w:rPr>
                <w:rFonts w:ascii="Arial" w:hAnsi="Arial" w:cs="Arial"/>
                <w:position w:val="-2"/>
                <w:sz w:val="18"/>
                <w:szCs w:val="18"/>
              </w:rPr>
            </w:pPr>
          </w:p>
        </w:tc>
        <w:tc>
          <w:tcPr>
            <w:tcW w:w="758" w:type="pct"/>
            <w:tcBorders>
              <w:top w:val="inset" w:sz="7" w:space="0" w:color="000000"/>
              <w:left w:val="inset" w:sz="7" w:space="0" w:color="000000"/>
              <w:bottom w:val="inset" w:sz="7" w:space="0" w:color="000000"/>
              <w:right w:val="inset" w:sz="7" w:space="0" w:color="000000"/>
            </w:tcBorders>
          </w:tcPr>
          <w:p w14:paraId="07DAFC6C"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771270F4"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449E9" w14:textId="77777777" w:rsidR="00064AFF" w:rsidRPr="001F3424" w:rsidRDefault="00064AFF" w:rsidP="005F6374">
            <w:pPr>
              <w:rPr>
                <w:rFonts w:ascii="Arial" w:hAnsi="Arial" w:cs="Arial"/>
                <w:position w:val="-2"/>
                <w:sz w:val="18"/>
                <w:szCs w:val="18"/>
              </w:rPr>
            </w:pP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4407F" w14:textId="77777777" w:rsidR="00064AFF" w:rsidRPr="001F3424" w:rsidRDefault="00064AFF" w:rsidP="005F6374">
            <w:pPr>
              <w:rPr>
                <w:rFonts w:ascii="Arial" w:hAnsi="Arial" w:cs="Arial"/>
                <w:position w:val="-2"/>
                <w:sz w:val="18"/>
                <w:szCs w:val="18"/>
              </w:rPr>
            </w:pPr>
          </w:p>
        </w:tc>
      </w:tr>
      <w:tr w:rsidR="00064AFF" w:rsidRPr="001F3424" w14:paraId="66D66C97" w14:textId="77777777" w:rsidTr="005F6374">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5285B" w14:textId="77777777" w:rsidR="00064AFF" w:rsidRPr="001F3424" w:rsidRDefault="00064AFF" w:rsidP="005F6374">
            <w:pPr>
              <w:rPr>
                <w:rFonts w:ascii="Arial" w:hAnsi="Arial" w:cs="Arial"/>
                <w:b/>
                <w:bCs/>
                <w:position w:val="-2"/>
                <w:sz w:val="18"/>
                <w:szCs w:val="18"/>
              </w:rPr>
            </w:pPr>
            <w:r>
              <w:rPr>
                <w:rFonts w:ascii="Arial" w:hAnsi="Arial" w:cs="Arial"/>
                <w:b/>
                <w:bCs/>
                <w:position w:val="-2"/>
                <w:sz w:val="18"/>
                <w:szCs w:val="18"/>
              </w:rPr>
              <w:t>7</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A09B2" w14:textId="77777777" w:rsidR="00064AFF" w:rsidRPr="001F3424" w:rsidRDefault="00064AFF" w:rsidP="005F6374">
            <w:pPr>
              <w:rPr>
                <w:rFonts w:ascii="Arial" w:hAnsi="Arial" w:cs="Arial"/>
                <w:position w:val="-2"/>
                <w:sz w:val="18"/>
                <w:szCs w:val="18"/>
              </w:rPr>
            </w:pP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2B4F3" w14:textId="77777777" w:rsidR="00064AFF" w:rsidRPr="001F3424" w:rsidRDefault="00064AFF" w:rsidP="005F6374">
            <w:pPr>
              <w:rPr>
                <w:rFonts w:ascii="Arial" w:hAnsi="Arial" w:cs="Arial"/>
                <w:position w:val="-2"/>
                <w:sz w:val="18"/>
                <w:szCs w:val="18"/>
              </w:rPr>
            </w:pPr>
          </w:p>
        </w:tc>
        <w:tc>
          <w:tcPr>
            <w:tcW w:w="758" w:type="pct"/>
            <w:tcBorders>
              <w:top w:val="inset" w:sz="7" w:space="0" w:color="000000"/>
              <w:left w:val="inset" w:sz="7" w:space="0" w:color="000000"/>
              <w:bottom w:val="inset" w:sz="7" w:space="0" w:color="000000"/>
              <w:right w:val="inset" w:sz="7" w:space="0" w:color="000000"/>
            </w:tcBorders>
          </w:tcPr>
          <w:p w14:paraId="59E4AC76"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34B91112" w14:textId="77777777" w:rsidR="00064AFF" w:rsidRPr="001F3424" w:rsidRDefault="00064AFF" w:rsidP="005F6374">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0B016" w14:textId="77777777" w:rsidR="00064AFF" w:rsidRPr="001F3424" w:rsidRDefault="00064AFF" w:rsidP="005F6374">
            <w:pPr>
              <w:rPr>
                <w:rFonts w:ascii="Arial" w:hAnsi="Arial" w:cs="Arial"/>
                <w:position w:val="-2"/>
                <w:sz w:val="18"/>
                <w:szCs w:val="18"/>
              </w:rPr>
            </w:pP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1FF2" w14:textId="77777777" w:rsidR="00064AFF" w:rsidRPr="001F3424" w:rsidRDefault="00064AFF" w:rsidP="005F6374">
            <w:pPr>
              <w:rPr>
                <w:rFonts w:ascii="Arial" w:hAnsi="Arial" w:cs="Arial"/>
                <w:position w:val="-2"/>
                <w:sz w:val="18"/>
                <w:szCs w:val="18"/>
              </w:rPr>
            </w:pPr>
          </w:p>
        </w:tc>
      </w:tr>
    </w:tbl>
    <w:p w14:paraId="4091FE7D" w14:textId="77777777" w:rsidR="00064AFF" w:rsidRDefault="00064AFF" w:rsidP="00064AFF">
      <w:pPr>
        <w:spacing w:before="225" w:after="225" w:line="240" w:lineRule="auto"/>
        <w:jc w:val="both"/>
      </w:pPr>
      <w:r>
        <w:rPr>
          <w:rFonts w:ascii="Arial" w:hAnsi="Arial" w:cs="Arial"/>
          <w:color w:val="000000"/>
          <w:sz w:val="18"/>
          <w:szCs w:val="18"/>
        </w:rPr>
        <w:t> </w:t>
      </w:r>
    </w:p>
    <w:p w14:paraId="3BDCD960" w14:textId="77777777" w:rsidR="00064AFF" w:rsidRDefault="00064AFF" w:rsidP="00064AF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28C1B28" w14:textId="77777777" w:rsidR="00064AFF" w:rsidRDefault="00064AFF" w:rsidP="00064AFF"/>
    <w:tbl>
      <w:tblPr>
        <w:tblStyle w:val="NormalTablePHPDOCX"/>
        <w:tblW w:w="5000" w:type="pct"/>
        <w:tblInd w:w="108" w:type="dxa"/>
        <w:tblLook w:val="04A0" w:firstRow="1" w:lastRow="0" w:firstColumn="1" w:lastColumn="0" w:noHBand="0" w:noVBand="1"/>
      </w:tblPr>
      <w:tblGrid>
        <w:gridCol w:w="7001"/>
        <w:gridCol w:w="7001"/>
      </w:tblGrid>
      <w:tr w:rsidR="00064AFF" w14:paraId="3E2505CC" w14:textId="77777777" w:rsidTr="005F6374">
        <w:tc>
          <w:tcPr>
            <w:tcW w:w="2500" w:type="pct"/>
            <w:tcMar>
              <w:top w:w="75" w:type="dxa"/>
              <w:bottom w:w="75" w:type="dxa"/>
            </w:tcMar>
            <w:vAlign w:val="center"/>
          </w:tcPr>
          <w:p w14:paraId="73FA9ADB" w14:textId="77777777" w:rsidR="00064AFF" w:rsidRDefault="00064AFF" w:rsidP="005F6374">
            <w:r>
              <w:rPr>
                <w:rFonts w:ascii="Arial" w:hAnsi="Arial" w:cs="Arial"/>
                <w:color w:val="000000"/>
                <w:position w:val="-2"/>
                <w:sz w:val="18"/>
                <w:szCs w:val="18"/>
              </w:rPr>
              <w:t>Kraj in datum:</w:t>
            </w:r>
          </w:p>
        </w:tc>
        <w:tc>
          <w:tcPr>
            <w:tcW w:w="0" w:type="auto"/>
            <w:tcMar>
              <w:top w:w="75" w:type="dxa"/>
              <w:bottom w:w="75" w:type="dxa"/>
            </w:tcMar>
            <w:vAlign w:val="center"/>
          </w:tcPr>
          <w:p w14:paraId="7013AEC7" w14:textId="77777777" w:rsidR="00064AFF" w:rsidRDefault="00064AFF" w:rsidP="005F6374">
            <w:r>
              <w:rPr>
                <w:rFonts w:ascii="Arial" w:hAnsi="Arial" w:cs="Arial"/>
                <w:color w:val="000000"/>
                <w:position w:val="-2"/>
                <w:sz w:val="18"/>
                <w:szCs w:val="18"/>
              </w:rPr>
              <w:t>Ime in priimek: _____________________</w:t>
            </w:r>
          </w:p>
        </w:tc>
      </w:tr>
      <w:tr w:rsidR="00064AFF" w14:paraId="67C1C0AB" w14:textId="77777777" w:rsidTr="005F6374">
        <w:tc>
          <w:tcPr>
            <w:tcW w:w="2500" w:type="pct"/>
            <w:tcMar>
              <w:top w:w="75" w:type="dxa"/>
              <w:bottom w:w="75" w:type="dxa"/>
            </w:tcMar>
            <w:vAlign w:val="center"/>
          </w:tcPr>
          <w:p w14:paraId="2D5C468A" w14:textId="77777777" w:rsidR="00064AFF" w:rsidRDefault="00064AFF" w:rsidP="005F6374">
            <w:r>
              <w:rPr>
                <w:rFonts w:ascii="Arial" w:hAnsi="Arial" w:cs="Arial"/>
                <w:color w:val="000000"/>
                <w:position w:val="-2"/>
                <w:sz w:val="18"/>
                <w:szCs w:val="18"/>
              </w:rPr>
              <w:t> </w:t>
            </w:r>
          </w:p>
        </w:tc>
        <w:tc>
          <w:tcPr>
            <w:tcW w:w="0" w:type="auto"/>
            <w:tcMar>
              <w:top w:w="75" w:type="dxa"/>
              <w:bottom w:w="75" w:type="dxa"/>
            </w:tcMar>
            <w:vAlign w:val="center"/>
          </w:tcPr>
          <w:p w14:paraId="480AF765" w14:textId="77777777" w:rsidR="00064AFF" w:rsidRDefault="00064AFF" w:rsidP="005F6374">
            <w:pPr>
              <w:jc w:val="center"/>
            </w:pPr>
            <w:r>
              <w:rPr>
                <w:rFonts w:ascii="Arial" w:hAnsi="Arial" w:cs="Arial"/>
                <w:color w:val="A9A9A9"/>
                <w:position w:val="-2"/>
                <w:sz w:val="18"/>
                <w:szCs w:val="18"/>
              </w:rPr>
              <w:t>(podpis)</w:t>
            </w:r>
          </w:p>
        </w:tc>
      </w:tr>
    </w:tbl>
    <w:p w14:paraId="3AD8A9B2" w14:textId="476AE326" w:rsidR="00064AFF" w:rsidRDefault="00064AFF" w:rsidP="00064AFF">
      <w:pPr>
        <w:tabs>
          <w:tab w:val="left" w:pos="1731"/>
        </w:tabs>
        <w:sectPr w:rsidR="00064AFF" w:rsidSect="00064AFF">
          <w:pgSz w:w="16838" w:h="11906" w:orient="landscape"/>
          <w:pgMar w:top="1418" w:right="1418" w:bottom="1418" w:left="1418" w:header="567" w:footer="596" w:gutter="0"/>
          <w:cols w:space="708"/>
          <w:docGrid w:linePitch="360"/>
        </w:sectPr>
      </w:pPr>
      <w:r>
        <w:tab/>
      </w:r>
    </w:p>
    <w:p w14:paraId="01C45AD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4DE3E27" w14:textId="77777777" w:rsidR="00252358" w:rsidRPr="00252358" w:rsidRDefault="00000000" w:rsidP="00252358"/>
    <w:p w14:paraId="3D0339A9"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FC7CA8E" w14:textId="77777777" w:rsidR="00EB2A75" w:rsidRDefault="00000000" w:rsidP="00EB2A75">
      <w:pPr>
        <w:spacing w:after="120"/>
        <w:rPr>
          <w:rFonts w:ascii="Arial" w:hAnsi="Arial" w:cs="Arial"/>
        </w:rPr>
      </w:pPr>
    </w:p>
    <w:p w14:paraId="6EB29255" w14:textId="77777777" w:rsidR="00795F01" w:rsidRDefault="00000000">
      <w:pPr>
        <w:spacing w:before="225" w:after="225" w:line="240" w:lineRule="auto"/>
        <w:jc w:val="center"/>
      </w:pPr>
      <w:r>
        <w:rPr>
          <w:rFonts w:ascii="Arial" w:hAnsi="Arial" w:cs="Arial"/>
          <w:b/>
          <w:bCs/>
          <w:color w:val="000000"/>
          <w:sz w:val="24"/>
          <w:szCs w:val="24"/>
        </w:rPr>
        <w:t>MENIČNA IZJAVA</w:t>
      </w:r>
    </w:p>
    <w:p w14:paraId="53A4C488" w14:textId="77777777" w:rsidR="00795F01" w:rsidRDefault="00000000">
      <w:pPr>
        <w:spacing w:before="225" w:after="225" w:line="240" w:lineRule="auto"/>
        <w:jc w:val="center"/>
      </w:pPr>
      <w:r>
        <w:rPr>
          <w:rFonts w:ascii="Arial" w:hAnsi="Arial" w:cs="Arial"/>
          <w:color w:val="000000"/>
          <w:sz w:val="21"/>
          <w:szCs w:val="21"/>
        </w:rPr>
        <w:t>s pooblastilom za izpolnitev in unovčenje menice</w:t>
      </w:r>
    </w:p>
    <w:p w14:paraId="731486C5" w14:textId="2728AA5F" w:rsidR="00795F01" w:rsidRDefault="00064AFF" w:rsidP="00064AFF">
      <w:pPr>
        <w:spacing w:before="225" w:after="225" w:line="240" w:lineRule="auto"/>
        <w:jc w:val="center"/>
      </w:pPr>
      <w:r>
        <w:rPr>
          <w:rFonts w:ascii="Arial" w:hAnsi="Arial" w:cs="Arial"/>
          <w:color w:val="000000"/>
          <w:sz w:val="18"/>
          <w:szCs w:val="18"/>
        </w:rPr>
        <w:t>za sklop: _______</w:t>
      </w:r>
    </w:p>
    <w:p w14:paraId="75832CF3" w14:textId="77777777" w:rsidR="00795F01" w:rsidRDefault="00000000">
      <w:pPr>
        <w:spacing w:before="225" w:after="225" w:line="240" w:lineRule="auto"/>
        <w:jc w:val="both"/>
      </w:pPr>
      <w:r>
        <w:rPr>
          <w:rFonts w:ascii="Arial" w:hAnsi="Arial" w:cs="Arial"/>
          <w:color w:val="000000"/>
          <w:sz w:val="18"/>
          <w:szCs w:val="18"/>
        </w:rPr>
        <w:t>Naročniku Občina Trebnje, Goliev trg 5, 8210 Trebnje,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44604A02" w14:textId="77777777" w:rsidR="00795F01" w:rsidRDefault="00000000" w:rsidP="00064AFF">
      <w:pPr>
        <w:spacing w:before="225" w:after="225" w:line="240" w:lineRule="auto"/>
        <w:jc w:val="center"/>
      </w:pPr>
      <w:r>
        <w:rPr>
          <w:rFonts w:ascii="Arial" w:hAnsi="Arial" w:cs="Arial"/>
          <w:b/>
          <w:bCs/>
          <w:color w:val="000000"/>
          <w:sz w:val="18"/>
          <w:szCs w:val="18"/>
        </w:rPr>
        <w:t>Nakup opreme za potrebe novo zgrajenega prizidka Podružnične šole Dolenja Nemška vas</w:t>
      </w:r>
    </w:p>
    <w:p w14:paraId="3D03FF93" w14:textId="77777777" w:rsidR="00795F01"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D7083DE" w14:textId="77777777" w:rsidR="00795F01" w:rsidRDefault="00000000">
      <w:pPr>
        <w:spacing w:before="225" w:after="225" w:line="240" w:lineRule="auto"/>
        <w:jc w:val="both"/>
      </w:pPr>
      <w:r>
        <w:rPr>
          <w:rFonts w:ascii="Arial" w:hAnsi="Arial" w:cs="Arial"/>
          <w:color w:val="000000"/>
          <w:sz w:val="18"/>
          <w:szCs w:val="18"/>
        </w:rPr>
        <w:t> </w:t>
      </w:r>
    </w:p>
    <w:p w14:paraId="407FB0D8" w14:textId="1C58CF2C" w:rsidR="00795F01" w:rsidRDefault="00000000">
      <w:pPr>
        <w:spacing w:before="225" w:after="225" w:line="240" w:lineRule="auto"/>
        <w:jc w:val="both"/>
      </w:pPr>
      <w:r>
        <w:rPr>
          <w:rFonts w:ascii="Arial" w:hAnsi="Arial" w:cs="Arial"/>
          <w:color w:val="000000"/>
          <w:sz w:val="18"/>
          <w:szCs w:val="18"/>
        </w:rPr>
        <w:t>Naročnika Občina Trebnje pooblaščamo, da izpolni priloženo menico z zneskom v višini </w:t>
      </w:r>
      <w:r>
        <w:rPr>
          <w:rFonts w:ascii="Arial" w:hAnsi="Arial" w:cs="Arial"/>
          <w:b/>
          <w:bCs/>
          <w:color w:val="000000"/>
          <w:sz w:val="18"/>
          <w:szCs w:val="18"/>
        </w:rPr>
        <w:t>2 % ponudbene vrednosti za sklop</w:t>
      </w:r>
      <w:r w:rsidR="00064AFF">
        <w:rPr>
          <w:rFonts w:ascii="Arial" w:hAnsi="Arial" w:cs="Arial"/>
          <w:b/>
          <w:bCs/>
          <w:color w:val="000000"/>
          <w:sz w:val="18"/>
          <w:szCs w:val="18"/>
        </w:rPr>
        <w:t xml:space="preserve"> _____, kar znaša _________</w:t>
      </w:r>
    </w:p>
    <w:p w14:paraId="7DB01619" w14:textId="77777777" w:rsidR="00795F01" w:rsidRDefault="0000000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795F01" w14:paraId="29C099CC" w14:textId="77777777">
        <w:tc>
          <w:tcPr>
            <w:tcW w:w="0" w:type="auto"/>
            <w:tcMar>
              <w:top w:w="0" w:type="auto"/>
              <w:bottom w:w="0" w:type="auto"/>
            </w:tcMar>
          </w:tcPr>
          <w:p w14:paraId="674CAFCC" w14:textId="77777777" w:rsidR="00795F01" w:rsidRDefault="00000000">
            <w:pPr>
              <w:numPr>
                <w:ilvl w:val="0"/>
                <w:numId w:val="2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0401028D" w14:textId="77777777" w:rsidR="00795F01" w:rsidRDefault="00000000">
            <w:pPr>
              <w:numPr>
                <w:ilvl w:val="0"/>
                <w:numId w:val="23"/>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35CB7BBE" w14:textId="77777777" w:rsidR="00795F01" w:rsidRDefault="00000000">
            <w:pPr>
              <w:numPr>
                <w:ilvl w:val="0"/>
                <w:numId w:val="23"/>
              </w:numPr>
              <w:rPr>
                <w:rFonts w:ascii="Arial" w:hAnsi="Arial" w:cs="Arial"/>
                <w:color w:val="000000"/>
                <w:sz w:val="18"/>
                <w:szCs w:val="18"/>
              </w:rPr>
            </w:pPr>
            <w:r>
              <w:rPr>
                <w:rFonts w:ascii="Arial" w:hAnsi="Arial" w:cs="Arial"/>
                <w:color w:val="000000"/>
                <w:sz w:val="18"/>
                <w:szCs w:val="18"/>
              </w:rPr>
              <w:t>ne soglašamo z odpravo napak v ponudbi ali</w:t>
            </w:r>
          </w:p>
          <w:p w14:paraId="5A56FB6B" w14:textId="77777777" w:rsidR="00795F01" w:rsidRDefault="00000000">
            <w:pPr>
              <w:numPr>
                <w:ilvl w:val="0"/>
                <w:numId w:val="23"/>
              </w:numPr>
              <w:rPr>
                <w:rFonts w:ascii="Arial" w:hAnsi="Arial" w:cs="Arial"/>
                <w:color w:val="000000"/>
                <w:sz w:val="18"/>
                <w:szCs w:val="18"/>
              </w:rPr>
            </w:pPr>
            <w:r>
              <w:rPr>
                <w:rFonts w:ascii="Arial" w:hAnsi="Arial" w:cs="Arial"/>
                <w:color w:val="000000"/>
                <w:sz w:val="18"/>
                <w:szCs w:val="18"/>
              </w:rPr>
              <w:t>ne sklenemo pogodbe v določenem roku ali</w:t>
            </w:r>
          </w:p>
          <w:p w14:paraId="55F81814" w14:textId="77777777" w:rsidR="00795F01" w:rsidRDefault="00000000">
            <w:pPr>
              <w:numPr>
                <w:ilvl w:val="0"/>
                <w:numId w:val="2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5CD8FB7A" w14:textId="77777777" w:rsidR="00795F01"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0B346565" w14:textId="77777777" w:rsidR="00795F01" w:rsidRDefault="0000000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742280A5" w14:textId="77777777" w:rsidR="00795F01" w:rsidRDefault="0000000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6AAE398B" w14:textId="77777777" w:rsidR="00795F01" w:rsidRDefault="00000000">
      <w:pPr>
        <w:spacing w:before="225" w:after="225" w:line="240" w:lineRule="auto"/>
        <w:jc w:val="both"/>
      </w:pPr>
      <w:r>
        <w:rPr>
          <w:rFonts w:ascii="Arial" w:hAnsi="Arial" w:cs="Arial"/>
          <w:color w:val="000000"/>
          <w:sz w:val="18"/>
          <w:szCs w:val="18"/>
        </w:rPr>
        <w:t>Priloga: </w:t>
      </w:r>
    </w:p>
    <w:p w14:paraId="38E27039" w14:textId="77777777" w:rsidR="00795F01" w:rsidRDefault="0000000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795F01" w14:paraId="6F5C3F27" w14:textId="77777777">
        <w:tc>
          <w:tcPr>
            <w:tcW w:w="4080" w:type="dxa"/>
            <w:tcMar>
              <w:top w:w="75" w:type="dxa"/>
              <w:bottom w:w="75" w:type="dxa"/>
            </w:tcMar>
            <w:vAlign w:val="center"/>
          </w:tcPr>
          <w:p w14:paraId="61F815AB" w14:textId="77777777" w:rsidR="00795F01" w:rsidRDefault="0000000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5642E98" w14:textId="77777777" w:rsidR="00795F01" w:rsidRDefault="0000000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795F01" w14:paraId="2EF87620" w14:textId="77777777">
        <w:tc>
          <w:tcPr>
            <w:tcW w:w="4080" w:type="dxa"/>
            <w:tcMar>
              <w:top w:w="75" w:type="dxa"/>
              <w:bottom w:w="75" w:type="dxa"/>
            </w:tcMar>
            <w:vAlign w:val="center"/>
          </w:tcPr>
          <w:p w14:paraId="40EFB560" w14:textId="77777777" w:rsidR="00795F01" w:rsidRDefault="0000000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70E079B" w14:textId="77777777" w:rsidR="00795F01" w:rsidRDefault="00795F01"/>
          <w:p w14:paraId="00469616" w14:textId="77777777" w:rsidR="00795F01" w:rsidRDefault="00000000">
            <w:pPr>
              <w:jc w:val="center"/>
            </w:pPr>
            <w:r>
              <w:rPr>
                <w:rFonts w:ascii="Arial" w:hAnsi="Arial" w:cs="Arial"/>
                <w:color w:val="A9A9A9"/>
                <w:position w:val="-2"/>
                <w:sz w:val="18"/>
                <w:szCs w:val="18"/>
              </w:rPr>
              <w:t>(žig in podpis)</w:t>
            </w:r>
          </w:p>
        </w:tc>
      </w:tr>
    </w:tbl>
    <w:p w14:paraId="0CD882F2" w14:textId="77777777" w:rsidR="00795F01" w:rsidRDefault="00000000">
      <w:pPr>
        <w:spacing w:before="225" w:after="225" w:line="240" w:lineRule="auto"/>
        <w:jc w:val="both"/>
      </w:pPr>
      <w:r>
        <w:rPr>
          <w:rFonts w:ascii="Arial" w:hAnsi="Arial" w:cs="Arial"/>
          <w:color w:val="000000"/>
          <w:sz w:val="18"/>
          <w:szCs w:val="18"/>
        </w:rPr>
        <w:t> </w:t>
      </w:r>
    </w:p>
    <w:p w14:paraId="69242D31" w14:textId="77777777" w:rsidR="00795F01" w:rsidRDefault="00000000">
      <w:pPr>
        <w:spacing w:before="225" w:after="225" w:line="240" w:lineRule="auto"/>
        <w:jc w:val="both"/>
      </w:pPr>
      <w:r>
        <w:rPr>
          <w:rFonts w:ascii="Arial" w:hAnsi="Arial" w:cs="Arial"/>
          <w:color w:val="000000"/>
          <w:sz w:val="18"/>
          <w:szCs w:val="18"/>
        </w:rPr>
        <w:t> </w:t>
      </w:r>
    </w:p>
    <w:p w14:paraId="2BE6A23E" w14:textId="77777777" w:rsidR="00795F01" w:rsidRDefault="00795F01">
      <w:pPr>
        <w:sectPr w:rsidR="00795F01" w:rsidSect="006E7A2B">
          <w:footerReference w:type="default" r:id="rId15"/>
          <w:pgSz w:w="11906" w:h="16838"/>
          <w:pgMar w:top="1418" w:right="1418" w:bottom="1418" w:left="1418" w:header="567" w:footer="596" w:gutter="0"/>
          <w:cols w:space="708"/>
          <w:docGrid w:linePitch="360"/>
        </w:sectPr>
      </w:pPr>
    </w:p>
    <w:p w14:paraId="49EAFE8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5732C732" w14:textId="77777777" w:rsidR="00252358" w:rsidRPr="00252358" w:rsidRDefault="00000000" w:rsidP="00252358"/>
    <w:p w14:paraId="5210C0AD"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7BC7BD2" w14:textId="77777777" w:rsidR="00EB2A75" w:rsidRDefault="00000000" w:rsidP="00EB2A75">
      <w:pPr>
        <w:spacing w:after="120"/>
        <w:rPr>
          <w:rFonts w:ascii="Arial" w:hAnsi="Arial" w:cs="Arial"/>
        </w:rPr>
      </w:pPr>
    </w:p>
    <w:p w14:paraId="44E7125D" w14:textId="77777777" w:rsidR="00795F01"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6FB842EA" w14:textId="77777777" w:rsidR="00795F01" w:rsidRDefault="00000000">
      <w:pPr>
        <w:spacing w:before="225" w:after="225" w:line="240" w:lineRule="auto"/>
        <w:jc w:val="both"/>
      </w:pPr>
      <w:r>
        <w:rPr>
          <w:rFonts w:ascii="Arial" w:hAnsi="Arial" w:cs="Arial"/>
          <w:color w:val="000000"/>
          <w:sz w:val="18"/>
          <w:szCs w:val="18"/>
        </w:rPr>
        <w:t>Za: Občina Trebnje, Goliev trg 5, 8210 Trebnje</w:t>
      </w:r>
    </w:p>
    <w:p w14:paraId="0AEBEFA4" w14:textId="77777777" w:rsidR="00795F01"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85517F5" w14:textId="77777777" w:rsidR="00795F01"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384E062" w14:textId="77777777" w:rsidR="00795F01"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BA0C2ED" w14:textId="77777777" w:rsidR="00795F01"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162E833" w14:textId="77777777" w:rsidR="00795F01"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A72A7CC" w14:textId="77777777" w:rsidR="00795F01"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Trebnje, Goliev trg 5, 8210 Trebnje</w:t>
      </w:r>
    </w:p>
    <w:p w14:paraId="3B9C0A96" w14:textId="77777777" w:rsidR="00795F01"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opreme za potrebe novo zgrajenega prizidka Podružnične šole Dolenja Nemška vas</w:t>
      </w:r>
    </w:p>
    <w:p w14:paraId="6C4EEF49" w14:textId="247FDF14" w:rsidR="00795F01" w:rsidRDefault="00000000">
      <w:pPr>
        <w:spacing w:before="225" w:after="225" w:line="240" w:lineRule="auto"/>
        <w:jc w:val="both"/>
      </w:pPr>
      <w:r>
        <w:rPr>
          <w:rFonts w:ascii="Arial" w:hAnsi="Arial" w:cs="Arial"/>
          <w:b/>
          <w:bCs/>
          <w:color w:val="000000"/>
          <w:sz w:val="18"/>
          <w:szCs w:val="18"/>
        </w:rPr>
        <w:t>ZNESEK IN VALUTA: </w:t>
      </w:r>
      <w:r w:rsidR="00064AFF">
        <w:rPr>
          <w:rFonts w:ascii="Arial" w:hAnsi="Arial" w:cs="Arial"/>
          <w:b/>
          <w:bCs/>
          <w:color w:val="000000"/>
          <w:sz w:val="18"/>
          <w:szCs w:val="18"/>
        </w:rPr>
        <w:t xml:space="preserve">10 </w:t>
      </w:r>
      <w:r>
        <w:rPr>
          <w:rFonts w:ascii="Arial" w:hAnsi="Arial" w:cs="Arial"/>
          <w:b/>
          <w:bCs/>
          <w:color w:val="000000"/>
          <w:sz w:val="18"/>
          <w:szCs w:val="18"/>
        </w:rPr>
        <w:t xml:space="preserve">% pogodbene vrednosti z DDV, kar znaša </w:t>
      </w:r>
      <w:r>
        <w:rPr>
          <w:rFonts w:ascii="Arial" w:hAnsi="Arial" w:cs="Arial"/>
          <w:b/>
          <w:bCs/>
          <w:color w:val="000000"/>
          <w:sz w:val="18"/>
          <w:szCs w:val="18"/>
          <w:u w:val="single"/>
        </w:rPr>
        <w:t>__________</w:t>
      </w:r>
    </w:p>
    <w:p w14:paraId="2B3EB8B5" w14:textId="77777777" w:rsidR="00795F01"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040D4E4" w14:textId="77777777" w:rsidR="00795F01"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2340033" w14:textId="77777777" w:rsidR="00795F01" w:rsidRDefault="00000000">
      <w:pPr>
        <w:spacing w:before="225" w:after="225" w:line="240" w:lineRule="auto"/>
        <w:jc w:val="both"/>
      </w:pPr>
      <w:r>
        <w:rPr>
          <w:rFonts w:ascii="Arial" w:hAnsi="Arial" w:cs="Arial"/>
          <w:color w:val="000000"/>
          <w:sz w:val="18"/>
          <w:szCs w:val="18"/>
        </w:rPr>
        <w:t>2. Kopija garancije št. ______________</w:t>
      </w:r>
    </w:p>
    <w:p w14:paraId="4FF88868" w14:textId="77777777" w:rsidR="00795F01"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C95DC92" w14:textId="77777777" w:rsidR="00795F01"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C3B77E5" w14:textId="77777777" w:rsidR="00795F01"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073887F" w14:textId="77777777" w:rsidR="00795F01"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B48572A" w14:textId="77777777" w:rsidR="00795F01"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144B6BC" w14:textId="77777777" w:rsidR="00795F01"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2300EC" w14:textId="77777777" w:rsidR="00795F01" w:rsidRDefault="0000000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DE7212C" w14:textId="77777777" w:rsidR="00795F01" w:rsidRDefault="0000000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6F05ABE" w14:textId="77777777" w:rsidR="00795F01"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DD608FD" w14:textId="77777777" w:rsidR="00795F01"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95F01" w14:paraId="62B43711" w14:textId="77777777">
        <w:tc>
          <w:tcPr>
            <w:tcW w:w="4080" w:type="dxa"/>
            <w:tcMar>
              <w:top w:w="75" w:type="dxa"/>
              <w:bottom w:w="75" w:type="dxa"/>
            </w:tcMar>
            <w:vAlign w:val="center"/>
          </w:tcPr>
          <w:p w14:paraId="67237CD8"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57794761" w14:textId="77777777" w:rsidR="00795F01" w:rsidRDefault="00000000">
            <w:pPr>
              <w:jc w:val="center"/>
            </w:pPr>
            <w:r>
              <w:rPr>
                <w:rFonts w:ascii="Arial" w:hAnsi="Arial" w:cs="Arial"/>
                <w:color w:val="000000"/>
                <w:position w:val="-2"/>
                <w:sz w:val="18"/>
                <w:szCs w:val="18"/>
              </w:rPr>
              <w:t>Garant</w:t>
            </w:r>
          </w:p>
        </w:tc>
      </w:tr>
      <w:tr w:rsidR="00795F01" w14:paraId="7BDCED4D" w14:textId="77777777">
        <w:tc>
          <w:tcPr>
            <w:tcW w:w="4080" w:type="dxa"/>
            <w:tcMar>
              <w:top w:w="75" w:type="dxa"/>
              <w:bottom w:w="75" w:type="dxa"/>
            </w:tcMar>
            <w:vAlign w:val="center"/>
          </w:tcPr>
          <w:p w14:paraId="36B1776B"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513F2175" w14:textId="77777777" w:rsidR="00795F01" w:rsidRDefault="00795F01"/>
          <w:p w14:paraId="7DF35A52" w14:textId="77777777" w:rsidR="00795F01" w:rsidRDefault="00000000">
            <w:pPr>
              <w:jc w:val="center"/>
            </w:pPr>
            <w:r>
              <w:rPr>
                <w:rFonts w:ascii="Arial" w:hAnsi="Arial" w:cs="Arial"/>
                <w:color w:val="A9A9A9"/>
                <w:position w:val="-2"/>
                <w:sz w:val="18"/>
                <w:szCs w:val="18"/>
              </w:rPr>
              <w:t>(žig in podpis)</w:t>
            </w:r>
          </w:p>
        </w:tc>
      </w:tr>
    </w:tbl>
    <w:p w14:paraId="6588AA5E" w14:textId="77777777" w:rsidR="00795F01" w:rsidRDefault="00000000">
      <w:pPr>
        <w:spacing w:before="225" w:after="225" w:line="240" w:lineRule="auto"/>
        <w:jc w:val="both"/>
      </w:pPr>
      <w:r>
        <w:rPr>
          <w:rFonts w:ascii="Arial" w:hAnsi="Arial" w:cs="Arial"/>
          <w:color w:val="000000"/>
          <w:sz w:val="18"/>
          <w:szCs w:val="18"/>
        </w:rPr>
        <w:t> </w:t>
      </w:r>
    </w:p>
    <w:p w14:paraId="46FCBAAE" w14:textId="77777777" w:rsidR="00795F01" w:rsidRDefault="00000000">
      <w:pPr>
        <w:spacing w:before="225" w:after="225" w:line="240" w:lineRule="auto"/>
        <w:jc w:val="both"/>
      </w:pPr>
      <w:r>
        <w:rPr>
          <w:rFonts w:ascii="Arial" w:hAnsi="Arial" w:cs="Arial"/>
          <w:color w:val="000000"/>
          <w:sz w:val="18"/>
          <w:szCs w:val="18"/>
        </w:rPr>
        <w:t> </w:t>
      </w:r>
    </w:p>
    <w:p w14:paraId="68927994" w14:textId="77777777" w:rsidR="00795F01" w:rsidRDefault="00795F01">
      <w:pPr>
        <w:sectPr w:rsidR="00795F01" w:rsidSect="006E7A2B">
          <w:footerReference w:type="default" r:id="rId16"/>
          <w:pgSz w:w="11906" w:h="16838"/>
          <w:pgMar w:top="1418" w:right="1418" w:bottom="1418" w:left="1418" w:header="567" w:footer="596" w:gutter="0"/>
          <w:cols w:space="708"/>
          <w:docGrid w:linePitch="360"/>
        </w:sectPr>
      </w:pPr>
    </w:p>
    <w:p w14:paraId="564F10D6"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3245B510" w14:textId="77777777" w:rsidR="00252358" w:rsidRPr="00252358" w:rsidRDefault="00000000" w:rsidP="00252358"/>
    <w:p w14:paraId="3740000E"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2D4ED960" w14:textId="77777777" w:rsidR="00EB2A75" w:rsidRDefault="00000000" w:rsidP="00EB2A75">
      <w:pPr>
        <w:spacing w:after="120"/>
        <w:rPr>
          <w:rFonts w:ascii="Arial" w:hAnsi="Arial" w:cs="Arial"/>
        </w:rPr>
      </w:pPr>
    </w:p>
    <w:p w14:paraId="44F60BDF" w14:textId="77777777" w:rsidR="00795F01"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2E32353E" w14:textId="77777777" w:rsidR="00795F01" w:rsidRDefault="00000000">
      <w:pPr>
        <w:spacing w:before="225" w:after="225" w:line="240" w:lineRule="auto"/>
        <w:jc w:val="both"/>
      </w:pPr>
      <w:r>
        <w:rPr>
          <w:rFonts w:ascii="Arial" w:hAnsi="Arial" w:cs="Arial"/>
          <w:color w:val="000000"/>
          <w:sz w:val="18"/>
          <w:szCs w:val="18"/>
        </w:rPr>
        <w:t>Za: Občina Trebnje, Goliev trg 5, 8210 Trebnje</w:t>
      </w:r>
    </w:p>
    <w:p w14:paraId="57314D16" w14:textId="77777777" w:rsidR="00795F01"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9671C5C" w14:textId="77777777" w:rsidR="00795F01"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3B7C752" w14:textId="77777777" w:rsidR="00795F01"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C665CB8" w14:textId="77777777" w:rsidR="00795F01"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DFFE711" w14:textId="77777777" w:rsidR="00795F01"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D506A6A" w14:textId="77777777" w:rsidR="00795F01"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Trebnje, Goliev trg 5, 8210 Trebnje,</w:t>
      </w:r>
    </w:p>
    <w:p w14:paraId="510F4C48" w14:textId="77777777" w:rsidR="00795F01"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opreme za potrebe novo zgrajenega prizidka Podružnične šole Dolenja Nemška vas</w:t>
      </w:r>
      <w:r>
        <w:rPr>
          <w:rFonts w:ascii="Arial" w:hAnsi="Arial" w:cs="Arial"/>
          <w:i/>
          <w:iCs/>
          <w:color w:val="000000"/>
          <w:sz w:val="18"/>
          <w:szCs w:val="18"/>
        </w:rPr>
        <w:t> </w:t>
      </w:r>
    </w:p>
    <w:p w14:paraId="52EE55F3" w14:textId="373AB5B6" w:rsidR="00795F01" w:rsidRDefault="00000000">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14:paraId="1C64256B" w14:textId="77777777" w:rsidR="00795F01"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8FC410E" w14:textId="77777777" w:rsidR="00795F01"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0587EFF" w14:textId="77777777" w:rsidR="00795F01" w:rsidRDefault="00000000">
      <w:pPr>
        <w:spacing w:before="225" w:after="225" w:line="240" w:lineRule="auto"/>
        <w:jc w:val="both"/>
      </w:pPr>
      <w:r>
        <w:rPr>
          <w:rFonts w:ascii="Arial" w:hAnsi="Arial" w:cs="Arial"/>
          <w:color w:val="000000"/>
          <w:sz w:val="18"/>
          <w:szCs w:val="18"/>
        </w:rPr>
        <w:t>2. Kopija garancije št. ______________</w:t>
      </w:r>
    </w:p>
    <w:p w14:paraId="2E0CA600" w14:textId="77777777" w:rsidR="00795F01"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6490BAB" w14:textId="77777777" w:rsidR="00795F01"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B516568" w14:textId="77777777" w:rsidR="00795F01"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CAC08CA" w14:textId="77777777" w:rsidR="00795F01"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EDA2E90" w14:textId="77777777" w:rsidR="00795F01"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339037C" w14:textId="77777777" w:rsidR="00795F01"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D47763A" w14:textId="77777777" w:rsidR="00795F01"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298F622B" w14:textId="77777777" w:rsidR="00795F01"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CB5CFF4" w14:textId="77777777" w:rsidR="00795F01"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5F7B6A7" w14:textId="77777777" w:rsidR="00795F01" w:rsidRDefault="00000000">
      <w:pPr>
        <w:spacing w:before="225" w:after="225" w:line="240" w:lineRule="auto"/>
        <w:jc w:val="both"/>
      </w:pPr>
      <w:r>
        <w:rPr>
          <w:rFonts w:ascii="Arial" w:hAnsi="Arial" w:cs="Arial"/>
          <w:color w:val="000000"/>
          <w:sz w:val="18"/>
          <w:szCs w:val="18"/>
        </w:rPr>
        <w:t> </w:t>
      </w:r>
    </w:p>
    <w:p w14:paraId="6B271DF9" w14:textId="77777777" w:rsidR="00795F01" w:rsidRDefault="00000000">
      <w:pPr>
        <w:spacing w:before="225" w:after="225" w:line="240" w:lineRule="auto"/>
        <w:jc w:val="both"/>
      </w:pPr>
      <w:r>
        <w:rPr>
          <w:rFonts w:ascii="Arial" w:hAnsi="Arial" w:cs="Arial"/>
          <w:color w:val="000000"/>
          <w:sz w:val="18"/>
          <w:szCs w:val="18"/>
        </w:rPr>
        <w:t> </w:t>
      </w:r>
    </w:p>
    <w:p w14:paraId="56B5DC95" w14:textId="77777777" w:rsidR="00795F01" w:rsidRDefault="00000000">
      <w:pPr>
        <w:spacing w:before="225" w:after="225" w:line="240" w:lineRule="auto"/>
        <w:jc w:val="both"/>
      </w:pPr>
      <w:r>
        <w:rPr>
          <w:rFonts w:ascii="Arial" w:hAnsi="Arial" w:cs="Arial"/>
          <w:color w:val="000000"/>
          <w:sz w:val="18"/>
          <w:szCs w:val="18"/>
        </w:rPr>
        <w:t> </w:t>
      </w:r>
    </w:p>
    <w:p w14:paraId="19DC152D" w14:textId="77777777" w:rsidR="00795F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95F01" w14:paraId="00177079" w14:textId="77777777">
        <w:tc>
          <w:tcPr>
            <w:tcW w:w="2500" w:type="pct"/>
            <w:tcMar>
              <w:top w:w="75" w:type="dxa"/>
              <w:bottom w:w="75" w:type="dxa"/>
            </w:tcMar>
            <w:vAlign w:val="center"/>
          </w:tcPr>
          <w:p w14:paraId="2B25190B"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493E8F97" w14:textId="77777777" w:rsidR="00795F01" w:rsidRDefault="00000000">
            <w:pPr>
              <w:jc w:val="center"/>
            </w:pPr>
            <w:r>
              <w:rPr>
                <w:rFonts w:ascii="Arial" w:hAnsi="Arial" w:cs="Arial"/>
                <w:color w:val="000000"/>
                <w:position w:val="-2"/>
                <w:sz w:val="18"/>
                <w:szCs w:val="18"/>
              </w:rPr>
              <w:t>Garant</w:t>
            </w:r>
          </w:p>
        </w:tc>
      </w:tr>
      <w:tr w:rsidR="00795F01" w14:paraId="5721C435" w14:textId="77777777">
        <w:tc>
          <w:tcPr>
            <w:tcW w:w="2500" w:type="pct"/>
            <w:tcMar>
              <w:top w:w="75" w:type="dxa"/>
              <w:bottom w:w="75" w:type="dxa"/>
            </w:tcMar>
            <w:vAlign w:val="center"/>
          </w:tcPr>
          <w:p w14:paraId="1E42728E"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76316596" w14:textId="77777777" w:rsidR="00795F01" w:rsidRDefault="00795F01"/>
          <w:p w14:paraId="60131537" w14:textId="77777777" w:rsidR="00795F01" w:rsidRDefault="00000000">
            <w:pPr>
              <w:jc w:val="center"/>
            </w:pPr>
            <w:r>
              <w:rPr>
                <w:rFonts w:ascii="Arial" w:hAnsi="Arial" w:cs="Arial"/>
                <w:color w:val="A9A9A9"/>
                <w:position w:val="-2"/>
                <w:sz w:val="18"/>
                <w:szCs w:val="18"/>
              </w:rPr>
              <w:t>(žig in podpis)</w:t>
            </w:r>
          </w:p>
        </w:tc>
      </w:tr>
    </w:tbl>
    <w:p w14:paraId="45710E4E" w14:textId="77777777" w:rsidR="00795F01" w:rsidRDefault="00000000">
      <w:pPr>
        <w:spacing w:before="225" w:after="225" w:line="240" w:lineRule="auto"/>
        <w:jc w:val="both"/>
      </w:pPr>
      <w:r>
        <w:rPr>
          <w:rFonts w:ascii="Arial" w:hAnsi="Arial" w:cs="Arial"/>
          <w:color w:val="000000"/>
          <w:sz w:val="18"/>
          <w:szCs w:val="18"/>
        </w:rPr>
        <w:t> </w:t>
      </w:r>
    </w:p>
    <w:p w14:paraId="1D3E9324" w14:textId="77777777" w:rsidR="00795F01" w:rsidRDefault="00000000">
      <w:pPr>
        <w:spacing w:before="225" w:after="225" w:line="240" w:lineRule="auto"/>
        <w:jc w:val="both"/>
      </w:pPr>
      <w:r>
        <w:rPr>
          <w:rFonts w:ascii="Arial" w:hAnsi="Arial" w:cs="Arial"/>
          <w:color w:val="000000"/>
          <w:sz w:val="18"/>
          <w:szCs w:val="18"/>
        </w:rPr>
        <w:t> </w:t>
      </w:r>
    </w:p>
    <w:p w14:paraId="049F8687" w14:textId="77777777" w:rsidR="00795F01" w:rsidRDefault="00795F01">
      <w:pPr>
        <w:sectPr w:rsidR="00795F01" w:rsidSect="006E7A2B">
          <w:footerReference w:type="default" r:id="rId17"/>
          <w:pgSz w:w="11906" w:h="16838"/>
          <w:pgMar w:top="1418" w:right="1418" w:bottom="1418" w:left="1418" w:header="567" w:footer="596" w:gutter="0"/>
          <w:cols w:space="708"/>
          <w:docGrid w:linePitch="360"/>
        </w:sectPr>
      </w:pPr>
    </w:p>
    <w:p w14:paraId="76F8903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05B4CC62"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0E8758C" w14:textId="77777777" w:rsidR="00795F01"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0F24BE2" w14:textId="77777777" w:rsidR="00795F01"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95F01" w14:paraId="5F731A7B" w14:textId="77777777">
        <w:tc>
          <w:tcPr>
            <w:tcW w:w="0" w:type="auto"/>
            <w:tcMar>
              <w:top w:w="0" w:type="auto"/>
              <w:bottom w:w="0" w:type="auto"/>
            </w:tcMar>
          </w:tcPr>
          <w:p w14:paraId="4A55F6A4" w14:textId="77777777" w:rsidR="00795F01" w:rsidRDefault="00000000">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EE3CDBD" w14:textId="77777777" w:rsidR="00795F01" w:rsidRDefault="00000000">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458B588" w14:textId="77777777" w:rsidR="00795F01" w:rsidRDefault="00000000">
            <w:pPr>
              <w:numPr>
                <w:ilvl w:val="0"/>
                <w:numId w:val="2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A39157F" w14:textId="77777777" w:rsidR="00795F01" w:rsidRDefault="00000000">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AFA82FA" w14:textId="77777777" w:rsidR="00795F01" w:rsidRDefault="00000000">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77F827E" w14:textId="77777777" w:rsidR="00795F01" w:rsidRDefault="00000000">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1BDF52A" w14:textId="77777777" w:rsidR="00795F01" w:rsidRDefault="00000000">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DCBD2CC" w14:textId="77777777" w:rsidR="00795F01"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F62CE73" w14:textId="77777777" w:rsidR="00795F01" w:rsidRDefault="00000000" w:rsidP="00064AFF">
      <w:pPr>
        <w:spacing w:before="120" w:after="120" w:line="240" w:lineRule="auto"/>
        <w:jc w:val="center"/>
      </w:pPr>
      <w:r>
        <w:rPr>
          <w:rFonts w:ascii="Arial" w:hAnsi="Arial" w:cs="Arial"/>
          <w:b/>
          <w:bCs/>
          <w:color w:val="000000"/>
          <w:sz w:val="21"/>
          <w:szCs w:val="21"/>
        </w:rPr>
        <w:t>in</w:t>
      </w:r>
    </w:p>
    <w:p w14:paraId="3C96F2A9" w14:textId="77777777" w:rsidR="00795F01" w:rsidRDefault="00000000">
      <w:pPr>
        <w:spacing w:before="225" w:after="225" w:line="240" w:lineRule="auto"/>
        <w:jc w:val="center"/>
      </w:pPr>
      <w:r>
        <w:rPr>
          <w:rFonts w:ascii="Arial" w:hAnsi="Arial" w:cs="Arial"/>
          <w:b/>
          <w:bCs/>
          <w:color w:val="000000"/>
          <w:sz w:val="21"/>
          <w:szCs w:val="21"/>
        </w:rPr>
        <w:t>POOBLASTILO</w:t>
      </w:r>
    </w:p>
    <w:p w14:paraId="05E811FE" w14:textId="77777777" w:rsidR="00795F01" w:rsidRDefault="00000000" w:rsidP="00064AFF">
      <w:pPr>
        <w:spacing w:before="120" w:after="120" w:line="240" w:lineRule="auto"/>
        <w:jc w:val="both"/>
      </w:pPr>
      <w:r>
        <w:rPr>
          <w:rFonts w:ascii="Arial" w:hAnsi="Arial" w:cs="Arial"/>
          <w:color w:val="000000"/>
          <w:sz w:val="18"/>
          <w:szCs w:val="18"/>
        </w:rPr>
        <w:t>Pooblaščamo naročnika Občina Trebnje,Goliev trg 5, 8210 Trebnje,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46"/>
        <w:gridCol w:w="4906"/>
      </w:tblGrid>
      <w:tr w:rsidR="00795F01" w14:paraId="5572A194" w14:textId="77777777" w:rsidTr="00064AFF">
        <w:tc>
          <w:tcPr>
            <w:tcW w:w="22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6F386" w14:textId="77777777" w:rsidR="00795F01" w:rsidRDefault="00000000">
            <w:pPr>
              <w:jc w:val="right"/>
            </w:pPr>
            <w:r>
              <w:rPr>
                <w:rFonts w:ascii="Arial" w:hAnsi="Arial" w:cs="Arial"/>
                <w:color w:val="000000"/>
                <w:position w:val="-2"/>
                <w:sz w:val="18"/>
                <w:szCs w:val="18"/>
              </w:rPr>
              <w:t>Polno ime družbe:</w:t>
            </w:r>
          </w:p>
        </w:tc>
        <w:tc>
          <w:tcPr>
            <w:tcW w:w="27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922A3" w14:textId="77777777" w:rsidR="00795F01" w:rsidRDefault="00000000">
            <w:r>
              <w:rPr>
                <w:rFonts w:ascii="Arial" w:hAnsi="Arial" w:cs="Arial"/>
                <w:color w:val="000000"/>
                <w:position w:val="-2"/>
                <w:sz w:val="18"/>
                <w:szCs w:val="18"/>
              </w:rPr>
              <w:t> </w:t>
            </w:r>
          </w:p>
        </w:tc>
      </w:tr>
      <w:tr w:rsidR="00795F01" w14:paraId="0CDD824C" w14:textId="77777777" w:rsidTr="00064AFF">
        <w:tc>
          <w:tcPr>
            <w:tcW w:w="22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D86DB" w14:textId="77777777" w:rsidR="00795F01" w:rsidRDefault="00000000">
            <w:pPr>
              <w:jc w:val="right"/>
            </w:pPr>
            <w:r>
              <w:rPr>
                <w:rFonts w:ascii="Arial" w:hAnsi="Arial" w:cs="Arial"/>
                <w:color w:val="000000"/>
                <w:position w:val="-2"/>
                <w:sz w:val="18"/>
                <w:szCs w:val="18"/>
              </w:rPr>
              <w:t>Sedež družbe:</w:t>
            </w:r>
          </w:p>
        </w:tc>
        <w:tc>
          <w:tcPr>
            <w:tcW w:w="27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3C1B" w14:textId="77777777" w:rsidR="00795F01" w:rsidRDefault="00000000">
            <w:r>
              <w:rPr>
                <w:rFonts w:ascii="Arial" w:hAnsi="Arial" w:cs="Arial"/>
                <w:color w:val="000000"/>
                <w:position w:val="-2"/>
                <w:sz w:val="18"/>
                <w:szCs w:val="18"/>
              </w:rPr>
              <w:t> </w:t>
            </w:r>
          </w:p>
        </w:tc>
      </w:tr>
      <w:tr w:rsidR="00795F01" w14:paraId="5A709FD7" w14:textId="77777777" w:rsidTr="00064AFF">
        <w:tc>
          <w:tcPr>
            <w:tcW w:w="22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C50B7" w14:textId="77777777" w:rsidR="00795F01" w:rsidRDefault="00000000">
            <w:pPr>
              <w:jc w:val="right"/>
            </w:pPr>
            <w:r>
              <w:rPr>
                <w:rFonts w:ascii="Arial" w:hAnsi="Arial" w:cs="Arial"/>
                <w:color w:val="000000"/>
                <w:position w:val="-2"/>
                <w:sz w:val="18"/>
                <w:szCs w:val="18"/>
              </w:rPr>
              <w:t>Številka vpisa v sodni register (št. vložka):</w:t>
            </w:r>
          </w:p>
        </w:tc>
        <w:tc>
          <w:tcPr>
            <w:tcW w:w="27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136D0" w14:textId="77777777" w:rsidR="00795F01" w:rsidRDefault="00000000">
            <w:r>
              <w:rPr>
                <w:rFonts w:ascii="Arial" w:hAnsi="Arial" w:cs="Arial"/>
                <w:color w:val="000000"/>
                <w:position w:val="-2"/>
                <w:sz w:val="18"/>
                <w:szCs w:val="18"/>
              </w:rPr>
              <w:t> </w:t>
            </w:r>
          </w:p>
        </w:tc>
      </w:tr>
      <w:tr w:rsidR="00795F01" w14:paraId="3F4672EB" w14:textId="77777777" w:rsidTr="00064AFF">
        <w:tc>
          <w:tcPr>
            <w:tcW w:w="22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0EE3C" w14:textId="77777777" w:rsidR="00795F01" w:rsidRDefault="00000000">
            <w:pPr>
              <w:jc w:val="right"/>
            </w:pPr>
            <w:r>
              <w:rPr>
                <w:rFonts w:ascii="Arial" w:hAnsi="Arial" w:cs="Arial"/>
                <w:color w:val="000000"/>
                <w:position w:val="-2"/>
                <w:sz w:val="18"/>
                <w:szCs w:val="18"/>
              </w:rPr>
              <w:t>Matična številka družbe:</w:t>
            </w:r>
          </w:p>
        </w:tc>
        <w:tc>
          <w:tcPr>
            <w:tcW w:w="27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03DF9" w14:textId="77777777" w:rsidR="00795F01" w:rsidRDefault="00000000">
            <w:r>
              <w:rPr>
                <w:rFonts w:ascii="Arial" w:hAnsi="Arial" w:cs="Arial"/>
                <w:color w:val="000000"/>
                <w:position w:val="-2"/>
                <w:sz w:val="18"/>
                <w:szCs w:val="18"/>
              </w:rPr>
              <w:t> </w:t>
            </w:r>
          </w:p>
        </w:tc>
      </w:tr>
      <w:tr w:rsidR="00795F01" w14:paraId="1956DB8C" w14:textId="77777777" w:rsidTr="00064AFF">
        <w:tc>
          <w:tcPr>
            <w:tcW w:w="22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365C9" w14:textId="77777777" w:rsidR="00795F01" w:rsidRDefault="00000000">
            <w:pPr>
              <w:jc w:val="right"/>
            </w:pPr>
            <w:r>
              <w:rPr>
                <w:rFonts w:ascii="Arial" w:hAnsi="Arial" w:cs="Arial"/>
                <w:color w:val="000000"/>
                <w:position w:val="-2"/>
                <w:sz w:val="18"/>
                <w:szCs w:val="18"/>
              </w:rPr>
              <w:t>Davčna številka družbe:</w:t>
            </w:r>
          </w:p>
        </w:tc>
        <w:tc>
          <w:tcPr>
            <w:tcW w:w="27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47D46" w14:textId="77777777" w:rsidR="00795F01" w:rsidRDefault="00000000">
            <w:r>
              <w:rPr>
                <w:rFonts w:ascii="Arial" w:hAnsi="Arial" w:cs="Arial"/>
                <w:color w:val="000000"/>
                <w:position w:val="-2"/>
                <w:sz w:val="18"/>
                <w:szCs w:val="18"/>
              </w:rPr>
              <w:t> </w:t>
            </w:r>
          </w:p>
        </w:tc>
      </w:tr>
    </w:tbl>
    <w:p w14:paraId="343139AA" w14:textId="77777777" w:rsidR="00795F01" w:rsidRDefault="00000000" w:rsidP="00064AFF">
      <w:pPr>
        <w:spacing w:after="0"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95F01" w14:paraId="47554458" w14:textId="77777777">
        <w:tc>
          <w:tcPr>
            <w:tcW w:w="2500" w:type="pct"/>
            <w:tcMar>
              <w:top w:w="75" w:type="dxa"/>
              <w:bottom w:w="75" w:type="dxa"/>
            </w:tcMar>
            <w:vAlign w:val="center"/>
          </w:tcPr>
          <w:p w14:paraId="5F7E0440" w14:textId="77777777" w:rsidR="00795F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075EEC2" w14:textId="77777777" w:rsidR="00795F01" w:rsidRDefault="00000000">
            <w:r>
              <w:rPr>
                <w:rFonts w:ascii="Arial" w:hAnsi="Arial" w:cs="Arial"/>
                <w:color w:val="000000"/>
                <w:position w:val="-2"/>
                <w:sz w:val="18"/>
                <w:szCs w:val="18"/>
              </w:rPr>
              <w:t>Ime in priimek: _____________________</w:t>
            </w:r>
          </w:p>
        </w:tc>
      </w:tr>
      <w:tr w:rsidR="00795F01" w14:paraId="4EFCEF80" w14:textId="77777777">
        <w:tc>
          <w:tcPr>
            <w:tcW w:w="2500" w:type="pct"/>
            <w:tcMar>
              <w:top w:w="75" w:type="dxa"/>
              <w:bottom w:w="75" w:type="dxa"/>
            </w:tcMar>
            <w:vAlign w:val="center"/>
          </w:tcPr>
          <w:p w14:paraId="2D2BC2D5"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02DE22AD" w14:textId="77777777" w:rsidR="00795F01" w:rsidRDefault="00795F01"/>
          <w:p w14:paraId="1EE4EA4B" w14:textId="77777777" w:rsidR="00795F01" w:rsidRDefault="00000000">
            <w:pPr>
              <w:jc w:val="center"/>
            </w:pPr>
            <w:r>
              <w:rPr>
                <w:rFonts w:ascii="Arial" w:hAnsi="Arial" w:cs="Arial"/>
                <w:color w:val="A9A9A9"/>
                <w:position w:val="-2"/>
                <w:sz w:val="18"/>
                <w:szCs w:val="18"/>
              </w:rPr>
              <w:t>(žig in podpis)</w:t>
            </w:r>
          </w:p>
        </w:tc>
      </w:tr>
    </w:tbl>
    <w:p w14:paraId="459EE81E" w14:textId="522FF7D7" w:rsidR="00252358" w:rsidRPr="00590863" w:rsidRDefault="00000000" w:rsidP="00064AFF">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11</w:t>
      </w:r>
    </w:p>
    <w:p w14:paraId="7C3B8F93" w14:textId="77777777" w:rsidR="00252358" w:rsidRPr="00252358" w:rsidRDefault="00000000" w:rsidP="00252358"/>
    <w:p w14:paraId="140001F3"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F579161" w14:textId="77777777" w:rsidR="00EB2A75" w:rsidRDefault="00000000" w:rsidP="00EB2A75">
      <w:pPr>
        <w:spacing w:after="120"/>
        <w:rPr>
          <w:rFonts w:ascii="Arial" w:hAnsi="Arial" w:cs="Arial"/>
        </w:rPr>
      </w:pPr>
    </w:p>
    <w:p w14:paraId="3D7128BB" w14:textId="77777777" w:rsidR="00795F01" w:rsidRDefault="00000000">
      <w:pPr>
        <w:spacing w:before="225" w:after="225" w:line="240" w:lineRule="auto"/>
        <w:jc w:val="both"/>
      </w:pPr>
      <w:r>
        <w:rPr>
          <w:rFonts w:ascii="Arial" w:hAnsi="Arial" w:cs="Arial"/>
          <w:color w:val="000000"/>
          <w:sz w:val="18"/>
          <w:szCs w:val="18"/>
        </w:rPr>
        <w:t>V zvezi z javnim naročilom »Nakup opreme za potrebe novo zgrajenega prizidka Podružnične šole Dolenja Nemška vas«,</w:t>
      </w:r>
    </w:p>
    <w:p w14:paraId="39345664" w14:textId="77777777" w:rsidR="00795F01"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7E3069B" w14:textId="77777777" w:rsidR="00795F01" w:rsidRDefault="00000000">
      <w:pPr>
        <w:spacing w:before="225" w:after="225" w:line="240" w:lineRule="auto"/>
        <w:jc w:val="both"/>
      </w:pPr>
      <w:r>
        <w:rPr>
          <w:rFonts w:ascii="Arial" w:hAnsi="Arial" w:cs="Arial"/>
          <w:color w:val="000000"/>
          <w:sz w:val="18"/>
          <w:szCs w:val="18"/>
        </w:rPr>
        <w:t>Izjavljamo (ustrezno označi):</w:t>
      </w:r>
    </w:p>
    <w:p w14:paraId="4B813EB3" w14:textId="77777777" w:rsidR="00795F01"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84F436D" w14:textId="77777777" w:rsidR="00795F01" w:rsidRDefault="00000000">
      <w:pPr>
        <w:spacing w:before="225" w:after="225" w:line="240" w:lineRule="auto"/>
        <w:jc w:val="both"/>
      </w:pPr>
      <w:r>
        <w:rPr>
          <w:rFonts w:ascii="Arial" w:hAnsi="Arial" w:cs="Arial"/>
          <w:color w:val="000000"/>
          <w:sz w:val="18"/>
          <w:szCs w:val="18"/>
        </w:rPr>
        <w:t>[   ] NE zahtevamo izvedbe neposrednih plačil.</w:t>
      </w:r>
    </w:p>
    <w:p w14:paraId="53DA83BD" w14:textId="77777777" w:rsidR="00795F01" w:rsidRDefault="00000000">
      <w:pPr>
        <w:spacing w:before="225" w:after="225" w:line="240" w:lineRule="auto"/>
        <w:jc w:val="both"/>
      </w:pPr>
      <w:r>
        <w:rPr>
          <w:rFonts w:ascii="Arial" w:hAnsi="Arial" w:cs="Arial"/>
          <w:color w:val="000000"/>
          <w:sz w:val="18"/>
          <w:szCs w:val="18"/>
        </w:rPr>
        <w:t> </w:t>
      </w:r>
    </w:p>
    <w:p w14:paraId="00FCCD05" w14:textId="77777777" w:rsidR="00795F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95F01" w14:paraId="1934E265" w14:textId="77777777">
        <w:tc>
          <w:tcPr>
            <w:tcW w:w="2500" w:type="pct"/>
            <w:tcMar>
              <w:top w:w="75" w:type="dxa"/>
              <w:bottom w:w="75" w:type="dxa"/>
            </w:tcMar>
            <w:vAlign w:val="center"/>
          </w:tcPr>
          <w:p w14:paraId="7D51E6BE" w14:textId="77777777" w:rsidR="00795F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A0E147D" w14:textId="77777777" w:rsidR="00795F01" w:rsidRDefault="00000000">
            <w:r>
              <w:rPr>
                <w:rFonts w:ascii="Arial" w:hAnsi="Arial" w:cs="Arial"/>
                <w:color w:val="000000"/>
                <w:position w:val="-2"/>
                <w:sz w:val="18"/>
                <w:szCs w:val="18"/>
              </w:rPr>
              <w:t>Ime in priimek: _____________________</w:t>
            </w:r>
          </w:p>
        </w:tc>
      </w:tr>
      <w:tr w:rsidR="00795F01" w14:paraId="68890EF7" w14:textId="77777777">
        <w:tc>
          <w:tcPr>
            <w:tcW w:w="2500" w:type="pct"/>
            <w:tcMar>
              <w:top w:w="75" w:type="dxa"/>
              <w:bottom w:w="75" w:type="dxa"/>
            </w:tcMar>
            <w:vAlign w:val="center"/>
          </w:tcPr>
          <w:p w14:paraId="1CDDEE26"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0905D6CA" w14:textId="77777777" w:rsidR="00795F01" w:rsidRDefault="00795F01"/>
          <w:p w14:paraId="400DB297" w14:textId="77777777" w:rsidR="00795F01" w:rsidRDefault="00000000">
            <w:pPr>
              <w:jc w:val="center"/>
            </w:pPr>
            <w:r>
              <w:rPr>
                <w:rFonts w:ascii="Arial" w:hAnsi="Arial" w:cs="Arial"/>
                <w:color w:val="A9A9A9"/>
                <w:position w:val="-2"/>
                <w:sz w:val="18"/>
                <w:szCs w:val="18"/>
              </w:rPr>
              <w:t>(žig in podpis)</w:t>
            </w:r>
          </w:p>
        </w:tc>
      </w:tr>
    </w:tbl>
    <w:p w14:paraId="6D0FF7D7" w14:textId="77777777" w:rsidR="00795F01" w:rsidRDefault="00000000">
      <w:pPr>
        <w:spacing w:before="225" w:after="225" w:line="240" w:lineRule="auto"/>
        <w:jc w:val="both"/>
      </w:pPr>
      <w:r>
        <w:rPr>
          <w:rFonts w:ascii="Arial" w:hAnsi="Arial" w:cs="Arial"/>
          <w:color w:val="000000"/>
          <w:sz w:val="18"/>
          <w:szCs w:val="18"/>
        </w:rPr>
        <w:t> </w:t>
      </w:r>
    </w:p>
    <w:p w14:paraId="18A3D258" w14:textId="77777777" w:rsidR="00795F01" w:rsidRDefault="00000000">
      <w:pPr>
        <w:spacing w:before="225" w:after="225" w:line="240" w:lineRule="auto"/>
        <w:jc w:val="both"/>
      </w:pPr>
      <w:r>
        <w:rPr>
          <w:rFonts w:ascii="Arial" w:hAnsi="Arial" w:cs="Arial"/>
          <w:color w:val="000000"/>
          <w:sz w:val="18"/>
          <w:szCs w:val="18"/>
        </w:rPr>
        <w:t> </w:t>
      </w:r>
    </w:p>
    <w:p w14:paraId="5FC92859" w14:textId="77777777" w:rsidR="00795F01" w:rsidRDefault="00000000">
      <w:pPr>
        <w:spacing w:before="225" w:after="225" w:line="240" w:lineRule="auto"/>
        <w:jc w:val="both"/>
      </w:pPr>
      <w:r>
        <w:rPr>
          <w:rFonts w:ascii="Arial" w:hAnsi="Arial" w:cs="Arial"/>
          <w:color w:val="000000"/>
          <w:sz w:val="18"/>
          <w:szCs w:val="18"/>
        </w:rPr>
        <w:t> </w:t>
      </w:r>
    </w:p>
    <w:p w14:paraId="431DC8E1" w14:textId="77777777" w:rsidR="00795F01" w:rsidRDefault="00000000">
      <w:pPr>
        <w:spacing w:before="225" w:after="225" w:line="240" w:lineRule="auto"/>
        <w:jc w:val="both"/>
      </w:pPr>
      <w:r>
        <w:rPr>
          <w:rFonts w:ascii="Arial" w:hAnsi="Arial" w:cs="Arial"/>
          <w:b/>
          <w:bCs/>
          <w:i/>
          <w:iCs/>
          <w:color w:val="000000"/>
          <w:sz w:val="18"/>
          <w:szCs w:val="18"/>
          <w:u w:val="single"/>
        </w:rPr>
        <w:t>Opomba:</w:t>
      </w:r>
    </w:p>
    <w:p w14:paraId="68B044D0" w14:textId="77777777" w:rsidR="00795F01"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4D4CE10A" w14:textId="77777777" w:rsidR="00795F01" w:rsidRDefault="00795F01">
      <w:pPr>
        <w:sectPr w:rsidR="00795F01" w:rsidSect="006E7A2B">
          <w:footerReference w:type="default" r:id="rId18"/>
          <w:pgSz w:w="11906" w:h="16838"/>
          <w:pgMar w:top="1418" w:right="1418" w:bottom="1418" w:left="1418" w:header="567" w:footer="596" w:gutter="0"/>
          <w:cols w:space="708"/>
          <w:docGrid w:linePitch="360"/>
        </w:sectPr>
      </w:pPr>
    </w:p>
    <w:p w14:paraId="196211A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624CF9E7" w14:textId="77777777" w:rsidR="00252358" w:rsidRPr="00252358" w:rsidRDefault="00000000" w:rsidP="00252358"/>
    <w:p w14:paraId="3E1C0DE0"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54D26FC" w14:textId="77777777" w:rsidR="00EB2A75" w:rsidRDefault="00000000" w:rsidP="00EB2A75">
      <w:pPr>
        <w:spacing w:after="120"/>
        <w:rPr>
          <w:rFonts w:ascii="Arial" w:hAnsi="Arial" w:cs="Arial"/>
        </w:rPr>
      </w:pPr>
    </w:p>
    <w:p w14:paraId="0BDD7EDF" w14:textId="77777777" w:rsidR="00795F01"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Nakup opreme za potrebe novo zgrajenega prizidka Podružnične šole Dolenja Nemška vas</w:t>
      </w:r>
      <w:r>
        <w:rPr>
          <w:rFonts w:ascii="Arial" w:hAnsi="Arial" w:cs="Arial"/>
          <w:color w:val="000000"/>
          <w:sz w:val="18"/>
          <w:szCs w:val="18"/>
        </w:rPr>
        <w:t>«,</w:t>
      </w:r>
    </w:p>
    <w:p w14:paraId="4B58E503" w14:textId="77777777" w:rsidR="00795F01" w:rsidRDefault="00000000">
      <w:pPr>
        <w:spacing w:before="225" w:after="225" w:line="240" w:lineRule="auto"/>
        <w:jc w:val="both"/>
      </w:pPr>
      <w:r>
        <w:rPr>
          <w:rFonts w:ascii="Arial" w:hAnsi="Arial" w:cs="Arial"/>
          <w:color w:val="000000"/>
          <w:sz w:val="18"/>
          <w:szCs w:val="18"/>
        </w:rPr>
        <w:t>izjavljamo, da (ustrezno označi in izpolni):</w:t>
      </w:r>
    </w:p>
    <w:p w14:paraId="2C56802E" w14:textId="77777777" w:rsidR="00795F01" w:rsidRDefault="00000000">
      <w:pPr>
        <w:spacing w:before="225" w:after="225" w:line="240" w:lineRule="auto"/>
        <w:jc w:val="both"/>
      </w:pPr>
      <w:r>
        <w:rPr>
          <w:rFonts w:ascii="Arial" w:hAnsi="Arial" w:cs="Arial"/>
          <w:b/>
          <w:bCs/>
          <w:color w:val="000000"/>
          <w:sz w:val="18"/>
          <w:szCs w:val="18"/>
        </w:rPr>
        <w:t>[   ] ne nastopamo s podizvajalci</w:t>
      </w:r>
    </w:p>
    <w:p w14:paraId="0D802142" w14:textId="77777777" w:rsidR="00795F01"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795F01" w14:paraId="6B351D1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888B77" w14:textId="77777777" w:rsidR="00795F01"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5B0756" w14:textId="77777777" w:rsidR="00795F01" w:rsidRDefault="00000000">
            <w:r>
              <w:rPr>
                <w:rFonts w:ascii="Arial" w:hAnsi="Arial" w:cs="Arial"/>
                <w:color w:val="000000"/>
                <w:position w:val="-2"/>
                <w:sz w:val="18"/>
                <w:szCs w:val="18"/>
              </w:rPr>
              <w:t> </w:t>
            </w:r>
          </w:p>
        </w:tc>
      </w:tr>
      <w:tr w:rsidR="00795F01" w14:paraId="2AE1820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A92988" w14:textId="77777777" w:rsidR="00795F0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AB391F" w14:textId="77777777" w:rsidR="00795F01" w:rsidRDefault="00000000">
            <w:pPr>
              <w:spacing w:before="135" w:after="135"/>
              <w:jc w:val="both"/>
              <w:textAlignment w:val="center"/>
            </w:pPr>
            <w:r>
              <w:rPr>
                <w:rFonts w:ascii="Arial" w:hAnsi="Arial" w:cs="Arial"/>
                <w:color w:val="000000"/>
                <w:position w:val="-2"/>
                <w:sz w:val="18"/>
                <w:szCs w:val="18"/>
              </w:rPr>
              <w:t>Opis del, ki jih bo izvedel podizvajalec:</w:t>
            </w:r>
          </w:p>
          <w:p w14:paraId="0EBB37B3" w14:textId="77777777" w:rsidR="00795F01" w:rsidRDefault="00000000">
            <w:pPr>
              <w:spacing w:before="135" w:after="135"/>
              <w:jc w:val="both"/>
              <w:textAlignment w:val="center"/>
            </w:pPr>
            <w:r>
              <w:rPr>
                <w:rFonts w:ascii="Arial" w:hAnsi="Arial" w:cs="Arial"/>
                <w:color w:val="000000"/>
                <w:position w:val="-2"/>
                <w:sz w:val="18"/>
                <w:szCs w:val="18"/>
              </w:rPr>
              <w:t> </w:t>
            </w:r>
          </w:p>
          <w:p w14:paraId="3F5494E9" w14:textId="77777777" w:rsidR="00795F0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95F01" w14:paraId="11C6D49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4699D8" w14:textId="77777777" w:rsidR="00795F01"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788AFA3" w14:textId="77777777" w:rsidR="00795F01" w:rsidRDefault="00000000">
            <w:r>
              <w:rPr>
                <w:rFonts w:ascii="Arial" w:hAnsi="Arial" w:cs="Arial"/>
                <w:color w:val="000000"/>
                <w:position w:val="-2"/>
                <w:sz w:val="18"/>
                <w:szCs w:val="18"/>
              </w:rPr>
              <w:t> </w:t>
            </w:r>
          </w:p>
        </w:tc>
      </w:tr>
      <w:tr w:rsidR="00795F01" w14:paraId="51CAA81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3D64634" w14:textId="77777777" w:rsidR="00795F0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4FE5DA" w14:textId="77777777" w:rsidR="00795F01" w:rsidRDefault="00000000">
            <w:pPr>
              <w:spacing w:before="135" w:after="135"/>
              <w:jc w:val="both"/>
              <w:textAlignment w:val="center"/>
            </w:pPr>
            <w:r>
              <w:rPr>
                <w:rFonts w:ascii="Arial" w:hAnsi="Arial" w:cs="Arial"/>
                <w:color w:val="000000"/>
                <w:position w:val="-2"/>
                <w:sz w:val="18"/>
                <w:szCs w:val="18"/>
              </w:rPr>
              <w:t>Opis del, ki jih bo izvedel podizvajalec:</w:t>
            </w:r>
          </w:p>
          <w:p w14:paraId="7A318F12" w14:textId="77777777" w:rsidR="00795F01" w:rsidRDefault="00000000">
            <w:pPr>
              <w:spacing w:before="135" w:after="135"/>
              <w:jc w:val="both"/>
              <w:textAlignment w:val="center"/>
            </w:pPr>
            <w:r>
              <w:rPr>
                <w:rFonts w:ascii="Arial" w:hAnsi="Arial" w:cs="Arial"/>
                <w:color w:val="000000"/>
                <w:position w:val="-2"/>
                <w:sz w:val="18"/>
                <w:szCs w:val="18"/>
              </w:rPr>
              <w:t> </w:t>
            </w:r>
          </w:p>
          <w:p w14:paraId="5A4A8C31" w14:textId="77777777" w:rsidR="00795F0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78F107F1" w14:textId="77777777" w:rsidR="00795F01" w:rsidRDefault="00000000">
            <w:pPr>
              <w:spacing w:before="135" w:after="135"/>
              <w:jc w:val="both"/>
              <w:textAlignment w:val="center"/>
            </w:pPr>
            <w:r>
              <w:rPr>
                <w:rFonts w:ascii="Arial" w:hAnsi="Arial" w:cs="Arial"/>
                <w:color w:val="000000"/>
                <w:position w:val="-2"/>
                <w:sz w:val="18"/>
                <w:szCs w:val="18"/>
              </w:rPr>
              <w:t> </w:t>
            </w:r>
          </w:p>
        </w:tc>
      </w:tr>
    </w:tbl>
    <w:p w14:paraId="669EE719" w14:textId="77777777" w:rsidR="00795F01"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9149022" w14:textId="77777777" w:rsidR="00795F01"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795F01" w14:paraId="1FC22022" w14:textId="77777777">
        <w:tc>
          <w:tcPr>
            <w:tcW w:w="4080" w:type="dxa"/>
            <w:tcMar>
              <w:top w:w="135" w:type="dxa"/>
              <w:bottom w:w="135" w:type="dxa"/>
            </w:tcMar>
            <w:vAlign w:val="center"/>
          </w:tcPr>
          <w:p w14:paraId="24EA5154" w14:textId="77777777" w:rsidR="00795F01"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C3EC96C" w14:textId="77777777" w:rsidR="00795F01" w:rsidRDefault="00000000">
            <w:r>
              <w:rPr>
                <w:rFonts w:ascii="Arial" w:hAnsi="Arial" w:cs="Arial"/>
                <w:color w:val="000000"/>
                <w:position w:val="-2"/>
                <w:sz w:val="18"/>
                <w:szCs w:val="18"/>
              </w:rPr>
              <w:t>Ime in priimek: _____________________</w:t>
            </w:r>
          </w:p>
        </w:tc>
      </w:tr>
      <w:tr w:rsidR="00795F01" w14:paraId="72BBF0E0" w14:textId="77777777">
        <w:tc>
          <w:tcPr>
            <w:tcW w:w="4080" w:type="dxa"/>
            <w:tcMar>
              <w:top w:w="135" w:type="dxa"/>
              <w:bottom w:w="135" w:type="dxa"/>
            </w:tcMar>
            <w:vAlign w:val="center"/>
          </w:tcPr>
          <w:p w14:paraId="75578167" w14:textId="77777777" w:rsidR="00795F01" w:rsidRDefault="00000000">
            <w:r>
              <w:rPr>
                <w:rFonts w:ascii="Arial" w:hAnsi="Arial" w:cs="Arial"/>
                <w:color w:val="000000"/>
                <w:position w:val="-2"/>
                <w:sz w:val="18"/>
                <w:szCs w:val="18"/>
              </w:rPr>
              <w:t> </w:t>
            </w:r>
          </w:p>
        </w:tc>
        <w:tc>
          <w:tcPr>
            <w:tcW w:w="0" w:type="auto"/>
            <w:tcMar>
              <w:top w:w="135" w:type="dxa"/>
              <w:bottom w:w="135" w:type="dxa"/>
            </w:tcMar>
            <w:vAlign w:val="center"/>
          </w:tcPr>
          <w:p w14:paraId="390C5071" w14:textId="77777777" w:rsidR="00795F01" w:rsidRDefault="00795F01"/>
          <w:p w14:paraId="2876DAFD" w14:textId="77777777" w:rsidR="00795F01" w:rsidRDefault="00000000">
            <w:pPr>
              <w:jc w:val="center"/>
            </w:pPr>
            <w:r>
              <w:rPr>
                <w:rFonts w:ascii="Arial" w:hAnsi="Arial" w:cs="Arial"/>
                <w:color w:val="A9A9A9"/>
                <w:position w:val="-2"/>
                <w:sz w:val="18"/>
                <w:szCs w:val="18"/>
              </w:rPr>
              <w:t>(žig in podpis)</w:t>
            </w:r>
          </w:p>
        </w:tc>
      </w:tr>
    </w:tbl>
    <w:p w14:paraId="2F14C0D4" w14:textId="77777777" w:rsidR="00795F01"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A365DCE" w14:textId="77777777" w:rsidR="00795F01" w:rsidRDefault="00795F01">
      <w:pPr>
        <w:sectPr w:rsidR="00795F01" w:rsidSect="006E7A2B">
          <w:footerReference w:type="default" r:id="rId19"/>
          <w:pgSz w:w="11906" w:h="16838"/>
          <w:pgMar w:top="1418" w:right="1418" w:bottom="1418" w:left="1418" w:header="567" w:footer="596" w:gutter="0"/>
          <w:cols w:space="708"/>
          <w:docGrid w:linePitch="360"/>
        </w:sectPr>
      </w:pPr>
    </w:p>
    <w:p w14:paraId="22B98B0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4317EB5B" w14:textId="77777777" w:rsidR="00252358" w:rsidRPr="00252358" w:rsidRDefault="00000000" w:rsidP="00252358"/>
    <w:p w14:paraId="07ACCB0B"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AF61554" w14:textId="77777777" w:rsidR="00EB2A75" w:rsidRDefault="00000000" w:rsidP="00EB2A75">
      <w:pPr>
        <w:spacing w:after="120"/>
        <w:rPr>
          <w:rFonts w:ascii="Arial" w:hAnsi="Arial" w:cs="Arial"/>
        </w:rPr>
      </w:pPr>
    </w:p>
    <w:p w14:paraId="1D9CF110" w14:textId="77777777" w:rsidR="00795F01"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8D8B979" w14:textId="77777777" w:rsidR="00795F01"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95F01" w14:paraId="1BED0E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501573" w14:textId="77777777" w:rsidR="00795F01" w:rsidRDefault="00000000">
            <w:pPr>
              <w:spacing w:before="135" w:after="135"/>
              <w:jc w:val="both"/>
              <w:textAlignment w:val="center"/>
            </w:pPr>
            <w:r>
              <w:rPr>
                <w:rFonts w:ascii="Arial" w:hAnsi="Arial" w:cs="Arial"/>
                <w:b/>
                <w:bCs/>
                <w:color w:val="000000"/>
                <w:position w:val="-2"/>
                <w:sz w:val="18"/>
                <w:szCs w:val="18"/>
              </w:rPr>
              <w:t>Ime in priimek</w:t>
            </w:r>
          </w:p>
          <w:p w14:paraId="2453A2FD" w14:textId="77777777" w:rsidR="00795F01" w:rsidRDefault="00000000">
            <w:pPr>
              <w:spacing w:before="135" w:after="135"/>
              <w:jc w:val="both"/>
              <w:textAlignment w:val="center"/>
            </w:pPr>
            <w:r>
              <w:rPr>
                <w:rFonts w:ascii="Arial" w:hAnsi="Arial" w:cs="Arial"/>
                <w:b/>
                <w:bCs/>
                <w:color w:val="000000"/>
                <w:position w:val="-2"/>
                <w:sz w:val="18"/>
                <w:szCs w:val="18"/>
              </w:rPr>
              <w:t>ali</w:t>
            </w:r>
          </w:p>
          <w:p w14:paraId="37A07EF4" w14:textId="77777777" w:rsidR="00795F01"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33594" w14:textId="77777777" w:rsidR="00795F01" w:rsidRDefault="00000000">
            <w:pPr>
              <w:spacing w:before="135" w:after="135"/>
              <w:jc w:val="both"/>
              <w:textAlignment w:val="center"/>
            </w:pPr>
            <w:r>
              <w:rPr>
                <w:rFonts w:ascii="Arial" w:hAnsi="Arial" w:cs="Arial"/>
                <w:b/>
                <w:bCs/>
                <w:color w:val="000000"/>
                <w:position w:val="-2"/>
                <w:sz w:val="18"/>
                <w:szCs w:val="18"/>
              </w:rPr>
              <w:t>Naslov prebivališča</w:t>
            </w:r>
          </w:p>
          <w:p w14:paraId="7E9B278F" w14:textId="77777777" w:rsidR="00795F01" w:rsidRDefault="00000000">
            <w:pPr>
              <w:spacing w:before="135" w:after="135"/>
              <w:jc w:val="both"/>
              <w:textAlignment w:val="center"/>
            </w:pPr>
            <w:r>
              <w:rPr>
                <w:rFonts w:ascii="Arial" w:hAnsi="Arial" w:cs="Arial"/>
                <w:b/>
                <w:bCs/>
                <w:color w:val="000000"/>
                <w:position w:val="-2"/>
                <w:sz w:val="18"/>
                <w:szCs w:val="18"/>
              </w:rPr>
              <w:t>ali</w:t>
            </w:r>
          </w:p>
          <w:p w14:paraId="21498D04" w14:textId="77777777" w:rsidR="00795F01"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393DE" w14:textId="77777777" w:rsidR="00795F01" w:rsidRDefault="00000000">
            <w:pPr>
              <w:spacing w:before="135" w:after="135"/>
              <w:jc w:val="both"/>
              <w:textAlignment w:val="center"/>
            </w:pPr>
            <w:r>
              <w:rPr>
                <w:rFonts w:ascii="Arial" w:hAnsi="Arial" w:cs="Arial"/>
                <w:b/>
                <w:bCs/>
                <w:color w:val="000000"/>
                <w:position w:val="-2"/>
                <w:sz w:val="18"/>
                <w:szCs w:val="18"/>
              </w:rPr>
              <w:t>Delež lastništva</w:t>
            </w:r>
          </w:p>
          <w:p w14:paraId="0D3C7515" w14:textId="77777777" w:rsidR="00795F01" w:rsidRDefault="00000000">
            <w:pPr>
              <w:spacing w:before="135" w:after="135"/>
              <w:jc w:val="both"/>
              <w:textAlignment w:val="center"/>
            </w:pPr>
            <w:r>
              <w:rPr>
                <w:rFonts w:ascii="Arial" w:hAnsi="Arial" w:cs="Arial"/>
                <w:b/>
                <w:bCs/>
                <w:color w:val="000000"/>
                <w:position w:val="-2"/>
                <w:sz w:val="18"/>
                <w:szCs w:val="18"/>
              </w:rPr>
              <w:t>ali</w:t>
            </w:r>
          </w:p>
          <w:p w14:paraId="63645A67" w14:textId="77777777" w:rsidR="00795F01"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795F01" w14:paraId="4E623F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63E2A2"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FA56F0"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E61938" w14:textId="77777777" w:rsidR="00795F01" w:rsidRDefault="00000000">
            <w:pPr>
              <w:spacing w:before="135" w:after="135"/>
              <w:jc w:val="both"/>
              <w:textAlignment w:val="center"/>
            </w:pPr>
            <w:r>
              <w:rPr>
                <w:rFonts w:ascii="Arial" w:hAnsi="Arial" w:cs="Arial"/>
                <w:color w:val="000000"/>
                <w:position w:val="-2"/>
                <w:sz w:val="18"/>
                <w:szCs w:val="18"/>
              </w:rPr>
              <w:t> </w:t>
            </w:r>
          </w:p>
        </w:tc>
      </w:tr>
      <w:tr w:rsidR="00795F01" w14:paraId="51768D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FC580"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B89A51"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4CE99" w14:textId="77777777" w:rsidR="00795F01" w:rsidRDefault="00000000">
            <w:pPr>
              <w:spacing w:before="135" w:after="135"/>
              <w:jc w:val="both"/>
              <w:textAlignment w:val="center"/>
            </w:pPr>
            <w:r>
              <w:rPr>
                <w:rFonts w:ascii="Arial" w:hAnsi="Arial" w:cs="Arial"/>
                <w:color w:val="000000"/>
                <w:position w:val="-2"/>
                <w:sz w:val="18"/>
                <w:szCs w:val="18"/>
              </w:rPr>
              <w:t> </w:t>
            </w:r>
          </w:p>
        </w:tc>
      </w:tr>
      <w:tr w:rsidR="00795F01" w14:paraId="75B173B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944EF"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66F85"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313455" w14:textId="77777777" w:rsidR="00795F01" w:rsidRDefault="00000000">
            <w:pPr>
              <w:spacing w:before="135" w:after="135"/>
              <w:jc w:val="both"/>
              <w:textAlignment w:val="center"/>
            </w:pPr>
            <w:r>
              <w:rPr>
                <w:rFonts w:ascii="Arial" w:hAnsi="Arial" w:cs="Arial"/>
                <w:color w:val="000000"/>
                <w:position w:val="-2"/>
                <w:sz w:val="18"/>
                <w:szCs w:val="18"/>
              </w:rPr>
              <w:t> </w:t>
            </w:r>
          </w:p>
        </w:tc>
      </w:tr>
      <w:tr w:rsidR="00795F01" w14:paraId="1771B37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2628B"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7B4796"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761E35" w14:textId="77777777" w:rsidR="00795F01" w:rsidRDefault="00000000">
            <w:pPr>
              <w:spacing w:before="135" w:after="135"/>
              <w:jc w:val="both"/>
              <w:textAlignment w:val="center"/>
            </w:pPr>
            <w:r>
              <w:rPr>
                <w:rFonts w:ascii="Arial" w:hAnsi="Arial" w:cs="Arial"/>
                <w:color w:val="000000"/>
                <w:position w:val="-2"/>
                <w:sz w:val="18"/>
                <w:szCs w:val="18"/>
              </w:rPr>
              <w:t> </w:t>
            </w:r>
          </w:p>
        </w:tc>
      </w:tr>
    </w:tbl>
    <w:p w14:paraId="7FFFB340" w14:textId="77777777" w:rsidR="00795F01"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95F01" w14:paraId="01094F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C8D39" w14:textId="77777777" w:rsidR="00795F01"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277A2" w14:textId="77777777" w:rsidR="00795F01"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8456F8" w14:textId="77777777" w:rsidR="00795F01"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795F01" w14:paraId="601628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D28BC"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09149"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26C6B" w14:textId="77777777" w:rsidR="00795F01" w:rsidRDefault="00000000">
            <w:pPr>
              <w:spacing w:before="135" w:after="135"/>
              <w:jc w:val="both"/>
              <w:textAlignment w:val="center"/>
            </w:pPr>
            <w:r>
              <w:rPr>
                <w:rFonts w:ascii="Arial" w:hAnsi="Arial" w:cs="Arial"/>
                <w:color w:val="000000"/>
                <w:position w:val="-2"/>
                <w:sz w:val="18"/>
                <w:szCs w:val="18"/>
              </w:rPr>
              <w:t> </w:t>
            </w:r>
          </w:p>
        </w:tc>
      </w:tr>
      <w:tr w:rsidR="00795F01" w14:paraId="4691DC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2ECC12"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57B2CC"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72F0F0" w14:textId="77777777" w:rsidR="00795F01" w:rsidRDefault="00000000">
            <w:pPr>
              <w:spacing w:before="135" w:after="135"/>
              <w:jc w:val="both"/>
              <w:textAlignment w:val="center"/>
            </w:pPr>
            <w:r>
              <w:rPr>
                <w:rFonts w:ascii="Arial" w:hAnsi="Arial" w:cs="Arial"/>
                <w:color w:val="000000"/>
                <w:position w:val="-2"/>
                <w:sz w:val="18"/>
                <w:szCs w:val="18"/>
              </w:rPr>
              <w:t> </w:t>
            </w:r>
          </w:p>
        </w:tc>
      </w:tr>
      <w:tr w:rsidR="00795F01" w14:paraId="46DA9F3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1D9AD"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98BD2E"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E66CD" w14:textId="77777777" w:rsidR="00795F01" w:rsidRDefault="00000000">
            <w:pPr>
              <w:spacing w:before="135" w:after="135"/>
              <w:jc w:val="both"/>
              <w:textAlignment w:val="center"/>
            </w:pPr>
            <w:r>
              <w:rPr>
                <w:rFonts w:ascii="Arial" w:hAnsi="Arial" w:cs="Arial"/>
                <w:color w:val="000000"/>
                <w:position w:val="-2"/>
                <w:sz w:val="18"/>
                <w:szCs w:val="18"/>
              </w:rPr>
              <w:t> </w:t>
            </w:r>
          </w:p>
        </w:tc>
      </w:tr>
      <w:tr w:rsidR="00795F01" w14:paraId="3DE4C1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9D0AC"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74754" w14:textId="77777777" w:rsidR="00795F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82A1F" w14:textId="77777777" w:rsidR="00795F01" w:rsidRDefault="00000000">
            <w:pPr>
              <w:spacing w:before="135" w:after="135"/>
              <w:jc w:val="both"/>
              <w:textAlignment w:val="center"/>
            </w:pPr>
            <w:r>
              <w:rPr>
                <w:rFonts w:ascii="Arial" w:hAnsi="Arial" w:cs="Arial"/>
                <w:color w:val="000000"/>
                <w:position w:val="-2"/>
                <w:sz w:val="18"/>
                <w:szCs w:val="18"/>
              </w:rPr>
              <w:t> </w:t>
            </w:r>
          </w:p>
        </w:tc>
      </w:tr>
    </w:tbl>
    <w:p w14:paraId="0BDF3379" w14:textId="77777777" w:rsidR="00795F01"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95F01" w14:paraId="732B9FC4" w14:textId="77777777">
        <w:tc>
          <w:tcPr>
            <w:tcW w:w="4080" w:type="dxa"/>
            <w:tcMar>
              <w:top w:w="75" w:type="dxa"/>
              <w:bottom w:w="75" w:type="dxa"/>
            </w:tcMar>
            <w:vAlign w:val="center"/>
          </w:tcPr>
          <w:p w14:paraId="0CC66DBF" w14:textId="77777777" w:rsidR="00795F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36CE21F" w14:textId="77777777" w:rsidR="00795F01" w:rsidRDefault="00000000">
            <w:r>
              <w:rPr>
                <w:rFonts w:ascii="Arial" w:hAnsi="Arial" w:cs="Arial"/>
                <w:color w:val="000000"/>
                <w:position w:val="-2"/>
                <w:sz w:val="18"/>
                <w:szCs w:val="18"/>
              </w:rPr>
              <w:t>Ime in priimek: _____________________</w:t>
            </w:r>
          </w:p>
        </w:tc>
      </w:tr>
      <w:tr w:rsidR="00795F01" w14:paraId="339C4B1A" w14:textId="77777777">
        <w:tc>
          <w:tcPr>
            <w:tcW w:w="4080" w:type="dxa"/>
            <w:tcMar>
              <w:top w:w="75" w:type="dxa"/>
              <w:bottom w:w="75" w:type="dxa"/>
            </w:tcMar>
            <w:vAlign w:val="center"/>
          </w:tcPr>
          <w:p w14:paraId="6B9D209B" w14:textId="77777777" w:rsidR="00795F01" w:rsidRDefault="00000000">
            <w:r>
              <w:rPr>
                <w:rFonts w:ascii="Arial" w:hAnsi="Arial" w:cs="Arial"/>
                <w:color w:val="000000"/>
                <w:position w:val="-2"/>
                <w:sz w:val="18"/>
                <w:szCs w:val="18"/>
              </w:rPr>
              <w:t> </w:t>
            </w:r>
          </w:p>
        </w:tc>
        <w:tc>
          <w:tcPr>
            <w:tcW w:w="0" w:type="auto"/>
            <w:tcMar>
              <w:top w:w="75" w:type="dxa"/>
              <w:bottom w:w="75" w:type="dxa"/>
            </w:tcMar>
            <w:vAlign w:val="center"/>
          </w:tcPr>
          <w:p w14:paraId="05F8C4A3" w14:textId="77777777" w:rsidR="00795F01" w:rsidRDefault="00000000">
            <w:pPr>
              <w:jc w:val="center"/>
            </w:pPr>
            <w:r>
              <w:rPr>
                <w:rFonts w:ascii="Arial" w:hAnsi="Arial" w:cs="Arial"/>
                <w:color w:val="000000"/>
                <w:position w:val="-2"/>
                <w:sz w:val="18"/>
                <w:szCs w:val="18"/>
              </w:rPr>
              <w:t>(žig in podpis)</w:t>
            </w:r>
          </w:p>
        </w:tc>
      </w:tr>
    </w:tbl>
    <w:p w14:paraId="0DF9EC88" w14:textId="77777777" w:rsidR="00795F01" w:rsidRDefault="00000000">
      <w:pPr>
        <w:spacing w:before="225" w:after="225" w:line="240" w:lineRule="auto"/>
        <w:jc w:val="both"/>
      </w:pPr>
      <w:r>
        <w:rPr>
          <w:rFonts w:ascii="Arial" w:hAnsi="Arial" w:cs="Arial"/>
          <w:color w:val="000000"/>
          <w:sz w:val="18"/>
          <w:szCs w:val="18"/>
        </w:rPr>
        <w:t> </w:t>
      </w:r>
    </w:p>
    <w:p w14:paraId="47F3C6D7" w14:textId="77777777" w:rsidR="00795F01"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D98A939" w14:textId="0D36E2EF" w:rsidR="00D212E3" w:rsidRDefault="00D212E3" w:rsidP="00D212E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14</w:t>
      </w:r>
    </w:p>
    <w:p w14:paraId="74A0BE61" w14:textId="77777777" w:rsidR="00D212E3" w:rsidRPr="00590863" w:rsidRDefault="00D212E3" w:rsidP="00D212E3">
      <w:pPr>
        <w:spacing w:after="0"/>
        <w:jc w:val="right"/>
        <w:rPr>
          <w:rFonts w:ascii="Arial" w:hAnsi="Arial" w:cs="Arial"/>
          <w:sz w:val="18"/>
          <w:szCs w:val="18"/>
        </w:rPr>
      </w:pPr>
    </w:p>
    <w:p w14:paraId="55B484CD" w14:textId="77777777" w:rsidR="00D212E3" w:rsidRDefault="00D212E3" w:rsidP="00D212E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w:t>
      </w:r>
      <w:r>
        <w:rPr>
          <w:rStyle w:val="FootnoteReference"/>
          <w:rFonts w:ascii="Arial" w:hAnsi="Arial" w:cs="Arial"/>
        </w:rPr>
        <w:footnoteReference w:id="1"/>
      </w:r>
      <w:r>
        <w:rPr>
          <w:rFonts w:ascii="Arial" w:hAnsi="Arial" w:cs="Arial"/>
        </w:rPr>
        <w:t xml:space="preserve"> po 35. členu ZIntPK</w:t>
      </w:r>
    </w:p>
    <w:p w14:paraId="0957862A" w14:textId="77777777" w:rsidR="00D212E3" w:rsidRPr="00C972CE" w:rsidRDefault="00D212E3" w:rsidP="00D212E3">
      <w:pPr>
        <w:jc w:val="both"/>
        <w:rPr>
          <w:rFonts w:ascii="Arial Narrow" w:hAnsi="Arial Narrow" w:cs="Calibri"/>
          <w:sz w:val="24"/>
          <w:szCs w:val="24"/>
        </w:rPr>
      </w:pPr>
    </w:p>
    <w:p w14:paraId="7DC2BCFD" w14:textId="77777777" w:rsidR="00D212E3" w:rsidRPr="007048C7" w:rsidRDefault="00D212E3" w:rsidP="00D212E3">
      <w:pPr>
        <w:pBdr>
          <w:bottom w:val="single" w:sz="12" w:space="1" w:color="auto"/>
        </w:pBdr>
        <w:jc w:val="both"/>
        <w:rPr>
          <w:rFonts w:ascii="Arial" w:hAnsi="Arial" w:cs="Arial"/>
          <w:sz w:val="18"/>
          <w:szCs w:val="18"/>
        </w:rPr>
      </w:pPr>
    </w:p>
    <w:p w14:paraId="32D93DE8" w14:textId="77777777" w:rsidR="00D212E3" w:rsidRPr="007048C7" w:rsidRDefault="00D212E3" w:rsidP="00D212E3">
      <w:pPr>
        <w:jc w:val="both"/>
        <w:rPr>
          <w:rFonts w:ascii="Arial" w:hAnsi="Arial" w:cs="Arial"/>
          <w:i/>
          <w:sz w:val="18"/>
          <w:szCs w:val="18"/>
        </w:rPr>
      </w:pPr>
      <w:r w:rsidRPr="007048C7">
        <w:rPr>
          <w:rFonts w:ascii="Arial" w:hAnsi="Arial" w:cs="Arial"/>
          <w:i/>
          <w:sz w:val="18"/>
          <w:szCs w:val="18"/>
        </w:rPr>
        <w:t xml:space="preserve"> (Ime in priimek fizične osebe ali odgovorne osebe poslovnega subjekta)</w:t>
      </w:r>
    </w:p>
    <w:p w14:paraId="5328BAD5" w14:textId="77777777" w:rsidR="00D212E3" w:rsidRPr="007048C7" w:rsidRDefault="00D212E3" w:rsidP="00D212E3">
      <w:pPr>
        <w:jc w:val="both"/>
        <w:rPr>
          <w:rFonts w:ascii="Arial" w:hAnsi="Arial" w:cs="Arial"/>
          <w:sz w:val="18"/>
          <w:szCs w:val="18"/>
        </w:rPr>
      </w:pPr>
      <w:r w:rsidRPr="007048C7">
        <w:rPr>
          <w:rFonts w:ascii="Arial" w:hAnsi="Arial" w:cs="Arial"/>
          <w:sz w:val="18"/>
          <w:szCs w:val="18"/>
        </w:rPr>
        <w:t>izjavljam, da poslovni subjekt</w:t>
      </w:r>
    </w:p>
    <w:p w14:paraId="5C945724" w14:textId="77777777" w:rsidR="00D212E3" w:rsidRPr="007048C7" w:rsidRDefault="00D212E3" w:rsidP="00D212E3">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41DFF125" w14:textId="77777777" w:rsidR="00D212E3" w:rsidRPr="007048C7" w:rsidRDefault="00D212E3" w:rsidP="00D212E3">
      <w:pPr>
        <w:jc w:val="both"/>
        <w:rPr>
          <w:rFonts w:ascii="Arial" w:hAnsi="Arial" w:cs="Arial"/>
          <w:sz w:val="18"/>
          <w:szCs w:val="18"/>
        </w:rPr>
      </w:pPr>
      <w:r w:rsidRPr="007048C7">
        <w:rPr>
          <w:rFonts w:ascii="Arial" w:hAnsi="Arial" w:cs="Arial"/>
          <w:sz w:val="18"/>
          <w:szCs w:val="18"/>
        </w:rPr>
        <w:t xml:space="preserve"> </w:t>
      </w:r>
      <w:r w:rsidRPr="007048C7">
        <w:rPr>
          <w:rFonts w:ascii="Arial" w:hAnsi="Arial" w:cs="Arial"/>
          <w:i/>
          <w:sz w:val="18"/>
          <w:szCs w:val="18"/>
        </w:rPr>
        <w:t>(Naziv poslovnega subjekta (kot izhaja iz uradnih evidenc)</w:t>
      </w:r>
      <w:r w:rsidRPr="007048C7">
        <w:rPr>
          <w:rFonts w:ascii="Arial" w:hAnsi="Arial" w:cs="Arial"/>
          <w:sz w:val="18"/>
          <w:szCs w:val="18"/>
        </w:rPr>
        <w:t xml:space="preserve"> </w:t>
      </w:r>
    </w:p>
    <w:p w14:paraId="4732F5F4" w14:textId="77777777" w:rsidR="00D212E3" w:rsidRPr="007048C7" w:rsidRDefault="00D212E3" w:rsidP="00D212E3">
      <w:pPr>
        <w:jc w:val="both"/>
        <w:rPr>
          <w:rFonts w:ascii="Arial" w:hAnsi="Arial" w:cs="Arial"/>
          <w:sz w:val="18"/>
          <w:szCs w:val="18"/>
        </w:rPr>
      </w:pPr>
    </w:p>
    <w:p w14:paraId="09125F7F" w14:textId="77777777" w:rsidR="00D212E3" w:rsidRPr="007048C7" w:rsidRDefault="00D212E3" w:rsidP="00D212E3">
      <w:pPr>
        <w:jc w:val="both"/>
        <w:rPr>
          <w:rFonts w:ascii="Arial" w:hAnsi="Arial" w:cs="Arial"/>
          <w:sz w:val="18"/>
          <w:szCs w:val="18"/>
        </w:rPr>
      </w:pPr>
      <w:r w:rsidRPr="007048C7">
        <w:rPr>
          <w:rFonts w:ascii="Arial" w:hAnsi="Arial" w:cs="Arial"/>
          <w:sz w:val="18"/>
          <w:szCs w:val="18"/>
        </w:rPr>
        <w:t>ni / nisem povezan s funkcionarjem in po mojem vedenju ni / nisem  povezan z družinskim članom funkcionarja</w:t>
      </w:r>
      <w:r>
        <w:rPr>
          <w:rFonts w:ascii="Arial" w:hAnsi="Arial" w:cs="Arial"/>
          <w:sz w:val="18"/>
          <w:szCs w:val="18"/>
        </w:rPr>
        <w:t xml:space="preserve"> naročnika</w:t>
      </w:r>
      <w:r w:rsidRPr="007048C7">
        <w:rPr>
          <w:rFonts w:ascii="Arial" w:hAnsi="Arial" w:cs="Arial"/>
          <w:sz w:val="18"/>
          <w:szCs w:val="18"/>
        </w:rPr>
        <w:t xml:space="preserve"> na način, določen v prvem odstavku 35. člena Zakona o integriteti in preprečevanju korupcije (Uradni list RS, št. 69/11 – uradno prečiščeno besedilo</w:t>
      </w:r>
      <w:r>
        <w:rPr>
          <w:rFonts w:ascii="Arial" w:hAnsi="Arial" w:cs="Arial"/>
          <w:sz w:val="18"/>
          <w:szCs w:val="18"/>
        </w:rPr>
        <w:t>,</w:t>
      </w:r>
      <w:r w:rsidRPr="007048C7">
        <w:rPr>
          <w:rFonts w:ascii="Arial" w:hAnsi="Arial" w:cs="Arial"/>
          <w:sz w:val="18"/>
          <w:szCs w:val="18"/>
        </w:rPr>
        <w:t xml:space="preserve"> 158/2020</w:t>
      </w:r>
      <w:r>
        <w:rPr>
          <w:rFonts w:ascii="Arial" w:hAnsi="Arial" w:cs="Arial"/>
          <w:sz w:val="18"/>
          <w:szCs w:val="18"/>
        </w:rPr>
        <w:t xml:space="preserve"> in 3/22 - ZDeb</w:t>
      </w:r>
      <w:r w:rsidRPr="007048C7">
        <w:rPr>
          <w:rFonts w:ascii="Arial" w:hAnsi="Arial" w:cs="Arial"/>
          <w:sz w:val="18"/>
          <w:szCs w:val="18"/>
        </w:rPr>
        <w:t xml:space="preserve">, ZIntPK).   </w:t>
      </w:r>
    </w:p>
    <w:p w14:paraId="20E6340D" w14:textId="77777777" w:rsidR="00D212E3" w:rsidRPr="007048C7" w:rsidRDefault="00D212E3" w:rsidP="00D212E3">
      <w:pPr>
        <w:jc w:val="both"/>
        <w:rPr>
          <w:rFonts w:ascii="Arial" w:hAnsi="Arial" w:cs="Arial"/>
          <w:sz w:val="18"/>
          <w:szCs w:val="18"/>
        </w:rPr>
      </w:pPr>
    </w:p>
    <w:p w14:paraId="3A6790F1" w14:textId="77777777" w:rsidR="00D212E3" w:rsidRPr="007048C7" w:rsidRDefault="00D212E3" w:rsidP="00D212E3">
      <w:pPr>
        <w:jc w:val="both"/>
        <w:rPr>
          <w:rFonts w:ascii="Arial" w:hAnsi="Arial" w:cs="Arial"/>
          <w:b/>
          <w:sz w:val="18"/>
          <w:szCs w:val="18"/>
          <w:u w:val="single"/>
        </w:rPr>
      </w:pPr>
      <w:r w:rsidRPr="007048C7">
        <w:rPr>
          <w:rFonts w:ascii="Arial" w:hAnsi="Arial" w:cs="Arial"/>
          <w:b/>
          <w:sz w:val="18"/>
          <w:szCs w:val="18"/>
          <w:u w:val="single"/>
        </w:rPr>
        <w:t>1. odstavek 35. člena ZIntPK:</w:t>
      </w:r>
    </w:p>
    <w:p w14:paraId="32304C90" w14:textId="77777777" w:rsidR="00D212E3" w:rsidRPr="007048C7" w:rsidRDefault="00D212E3" w:rsidP="00D212E3">
      <w:pPr>
        <w:pStyle w:val="FootnoteText"/>
        <w:jc w:val="both"/>
        <w:rPr>
          <w:rFonts w:ascii="Arial" w:hAnsi="Arial" w:cs="Arial"/>
          <w:i/>
          <w:sz w:val="18"/>
          <w:szCs w:val="18"/>
        </w:rPr>
      </w:pPr>
      <w:r w:rsidRPr="007048C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F5F015" w14:textId="77777777" w:rsidR="00D212E3" w:rsidRPr="007048C7" w:rsidRDefault="00D212E3" w:rsidP="00D212E3">
      <w:pPr>
        <w:pStyle w:val="FootnoteText"/>
        <w:numPr>
          <w:ilvl w:val="0"/>
          <w:numId w:val="38"/>
        </w:numPr>
        <w:rPr>
          <w:rFonts w:ascii="Arial" w:hAnsi="Arial" w:cs="Arial"/>
          <w:i/>
          <w:sz w:val="18"/>
          <w:szCs w:val="18"/>
        </w:rPr>
      </w:pPr>
      <w:r w:rsidRPr="007048C7">
        <w:rPr>
          <w:rFonts w:ascii="Arial" w:hAnsi="Arial" w:cs="Arial"/>
          <w:i/>
          <w:sz w:val="18"/>
          <w:szCs w:val="18"/>
        </w:rPr>
        <w:t>udeležen kot poslovodja, član poslovodstva ali zakoniti zastopnik ali</w:t>
      </w:r>
    </w:p>
    <w:p w14:paraId="5307F8D8" w14:textId="77777777" w:rsidR="00D212E3" w:rsidRPr="007048C7" w:rsidRDefault="00D212E3" w:rsidP="00D212E3">
      <w:pPr>
        <w:pStyle w:val="FootnoteText"/>
        <w:numPr>
          <w:ilvl w:val="0"/>
          <w:numId w:val="38"/>
        </w:numPr>
        <w:rPr>
          <w:rFonts w:ascii="Arial" w:hAnsi="Arial" w:cs="Arial"/>
          <w:i/>
          <w:sz w:val="18"/>
          <w:szCs w:val="18"/>
        </w:rPr>
      </w:pPr>
      <w:r w:rsidRPr="007048C7">
        <w:rPr>
          <w:rFonts w:ascii="Arial" w:hAnsi="Arial" w:cs="Arial"/>
          <w:i/>
          <w:sz w:val="18"/>
          <w:szCs w:val="18"/>
        </w:rPr>
        <w:t>neposredno ali prek drugih pravnih oseb v več kot pet odstotnem deležu udeležen pri ustanoviteljskih pravicah, upravljanju ali kapitalu.</w:t>
      </w:r>
    </w:p>
    <w:p w14:paraId="73E25E8B" w14:textId="77777777" w:rsidR="00D212E3" w:rsidRPr="007048C7" w:rsidRDefault="00D212E3" w:rsidP="00D212E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D212E3" w14:paraId="7E8AE7F8" w14:textId="77777777" w:rsidTr="0036572A">
        <w:tc>
          <w:tcPr>
            <w:tcW w:w="4080" w:type="dxa"/>
            <w:tcMar>
              <w:top w:w="75" w:type="dxa"/>
              <w:bottom w:w="75" w:type="dxa"/>
            </w:tcMar>
            <w:vAlign w:val="center"/>
          </w:tcPr>
          <w:p w14:paraId="4E51F6CD" w14:textId="77777777" w:rsidR="00D212E3" w:rsidRDefault="00D212E3" w:rsidP="0036572A">
            <w:r>
              <w:rPr>
                <w:rFonts w:ascii="Arial" w:hAnsi="Arial" w:cs="Arial"/>
                <w:color w:val="000000"/>
                <w:position w:val="-2"/>
                <w:sz w:val="18"/>
                <w:szCs w:val="18"/>
              </w:rPr>
              <w:t>Kraj in datum:</w:t>
            </w:r>
          </w:p>
        </w:tc>
        <w:tc>
          <w:tcPr>
            <w:tcW w:w="0" w:type="auto"/>
            <w:tcMar>
              <w:top w:w="75" w:type="dxa"/>
              <w:bottom w:w="75" w:type="dxa"/>
            </w:tcMar>
            <w:vAlign w:val="center"/>
          </w:tcPr>
          <w:p w14:paraId="3975FD80" w14:textId="77777777" w:rsidR="00D212E3" w:rsidRDefault="00D212E3" w:rsidP="0036572A">
            <w:r>
              <w:rPr>
                <w:rFonts w:ascii="Arial" w:hAnsi="Arial" w:cs="Arial"/>
                <w:color w:val="000000"/>
                <w:position w:val="-2"/>
                <w:sz w:val="18"/>
                <w:szCs w:val="18"/>
              </w:rPr>
              <w:t>Ime in priimek: _____________________</w:t>
            </w:r>
          </w:p>
        </w:tc>
      </w:tr>
      <w:tr w:rsidR="00D212E3" w14:paraId="3DE4A0D3" w14:textId="77777777" w:rsidTr="0036572A">
        <w:tc>
          <w:tcPr>
            <w:tcW w:w="4080" w:type="dxa"/>
            <w:tcMar>
              <w:top w:w="75" w:type="dxa"/>
              <w:bottom w:w="75" w:type="dxa"/>
            </w:tcMar>
            <w:vAlign w:val="center"/>
          </w:tcPr>
          <w:p w14:paraId="31F21872" w14:textId="77777777" w:rsidR="00D212E3" w:rsidRDefault="00D212E3" w:rsidP="0036572A">
            <w:r>
              <w:rPr>
                <w:rFonts w:ascii="Arial" w:hAnsi="Arial" w:cs="Arial"/>
                <w:color w:val="000000"/>
                <w:position w:val="-2"/>
                <w:sz w:val="18"/>
                <w:szCs w:val="18"/>
              </w:rPr>
              <w:t> </w:t>
            </w:r>
          </w:p>
        </w:tc>
        <w:tc>
          <w:tcPr>
            <w:tcW w:w="0" w:type="auto"/>
            <w:tcMar>
              <w:top w:w="75" w:type="dxa"/>
              <w:bottom w:w="75" w:type="dxa"/>
            </w:tcMar>
            <w:vAlign w:val="center"/>
          </w:tcPr>
          <w:p w14:paraId="2FA090ED" w14:textId="77777777" w:rsidR="00D212E3" w:rsidRDefault="00D212E3" w:rsidP="0036572A">
            <w:pPr>
              <w:jc w:val="center"/>
            </w:pPr>
            <w:r>
              <w:rPr>
                <w:rFonts w:ascii="Arial" w:hAnsi="Arial" w:cs="Arial"/>
                <w:color w:val="000000"/>
                <w:position w:val="-2"/>
                <w:sz w:val="18"/>
                <w:szCs w:val="18"/>
              </w:rPr>
              <w:t>(žig in podpis)</w:t>
            </w:r>
          </w:p>
        </w:tc>
      </w:tr>
    </w:tbl>
    <w:p w14:paraId="3F27EAB5" w14:textId="77777777" w:rsidR="00495217" w:rsidRDefault="00495217"/>
    <w:p w14:paraId="0CDFDA93" w14:textId="77777777" w:rsidR="00495217" w:rsidRDefault="00495217">
      <w:r>
        <w:br w:type="page"/>
      </w:r>
    </w:p>
    <w:p w14:paraId="70001113" w14:textId="14F9F1A0" w:rsidR="00495217" w:rsidRPr="00590863" w:rsidRDefault="00495217" w:rsidP="00495217">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5</w:t>
      </w:r>
    </w:p>
    <w:p w14:paraId="4D9BF0E6" w14:textId="77777777" w:rsidR="00495217" w:rsidRPr="00252358" w:rsidRDefault="00495217" w:rsidP="00495217"/>
    <w:p w14:paraId="72759014" w14:textId="77777777" w:rsidR="00495217" w:rsidRDefault="00495217" w:rsidP="0049521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23253804" w14:textId="77777777" w:rsidR="00495217" w:rsidRDefault="00495217" w:rsidP="00495217">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495217" w14:paraId="4841D20E" w14:textId="77777777" w:rsidTr="0036572A">
        <w:tc>
          <w:tcPr>
            <w:tcW w:w="0" w:type="auto"/>
            <w:tcMar>
              <w:top w:w="0" w:type="auto"/>
              <w:bottom w:w="0" w:type="auto"/>
            </w:tcMar>
          </w:tcPr>
          <w:p w14:paraId="65E2C8E4" w14:textId="77777777" w:rsidR="00495217" w:rsidRDefault="00495217" w:rsidP="0036572A">
            <w:r>
              <w:rPr>
                <w:rFonts w:ascii="Arial" w:hAnsi="Arial" w:cs="Arial"/>
                <w:color w:val="000000"/>
                <w:sz w:val="18"/>
                <w:szCs w:val="18"/>
              </w:rPr>
              <w:t> </w:t>
            </w:r>
          </w:p>
        </w:tc>
      </w:tr>
    </w:tbl>
    <w:p w14:paraId="20244D43" w14:textId="77777777" w:rsidR="00495217" w:rsidRDefault="00495217" w:rsidP="00495217"/>
    <w:tbl>
      <w:tblPr>
        <w:tblStyle w:val="NormalTablePHPDOCX"/>
        <w:tblW w:w="0" w:type="auto"/>
        <w:tblInd w:w="108" w:type="dxa"/>
        <w:tblLook w:val="04A0" w:firstRow="1" w:lastRow="0" w:firstColumn="1" w:lastColumn="0" w:noHBand="0" w:noVBand="1"/>
      </w:tblPr>
      <w:tblGrid>
        <w:gridCol w:w="7194"/>
      </w:tblGrid>
      <w:tr w:rsidR="00495217" w14:paraId="56CE058B" w14:textId="77777777" w:rsidTr="0036572A">
        <w:tc>
          <w:tcPr>
            <w:tcW w:w="0" w:type="auto"/>
            <w:tcMar>
              <w:top w:w="0" w:type="auto"/>
              <w:bottom w:w="0" w:type="auto"/>
            </w:tcMar>
          </w:tcPr>
          <w:p w14:paraId="2BB4C594" w14:textId="77777777" w:rsidR="00495217" w:rsidRDefault="00495217" w:rsidP="0036572A">
            <w:pPr>
              <w:spacing w:before="225" w:after="225"/>
              <w:jc w:val="both"/>
            </w:pPr>
            <w:r>
              <w:rPr>
                <w:rFonts w:ascii="Arial" w:hAnsi="Arial" w:cs="Arial"/>
                <w:color w:val="000000"/>
                <w:sz w:val="18"/>
                <w:szCs w:val="18"/>
              </w:rPr>
              <w:t>odreži</w:t>
            </w:r>
          </w:p>
          <w:p w14:paraId="510C881F" w14:textId="77777777" w:rsidR="00495217" w:rsidRDefault="00495217" w:rsidP="0036572A">
            <w:pPr>
              <w:spacing w:before="225" w:after="225"/>
              <w:jc w:val="both"/>
            </w:pPr>
            <w:r>
              <w:rPr>
                <w:rFonts w:ascii="Arial" w:hAnsi="Arial" w:cs="Arial"/>
                <w:color w:val="000000"/>
                <w:sz w:val="18"/>
                <w:szCs w:val="18"/>
              </w:rPr>
              <w:t>-------------------------------------------------------------------------------------</w:t>
            </w:r>
          </w:p>
          <w:p w14:paraId="68CEE06E" w14:textId="77777777" w:rsidR="00495217" w:rsidRDefault="00495217" w:rsidP="0036572A">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495217" w14:paraId="33F148B2" w14:textId="77777777" w:rsidTr="0036572A">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4CDA0"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78D16204" w14:textId="17898AB9" w:rsidR="00495217" w:rsidRDefault="00495217" w:rsidP="0036572A">
                  <w:pPr>
                    <w:spacing w:before="135" w:after="135"/>
                    <w:jc w:val="both"/>
                    <w:textAlignment w:val="center"/>
                  </w:pPr>
                  <w:r>
                    <w:rPr>
                      <w:rFonts w:ascii="Arial" w:hAnsi="Arial" w:cs="Arial"/>
                      <w:b/>
                      <w:bCs/>
                      <w:color w:val="000000"/>
                      <w:position w:val="-2"/>
                      <w:sz w:val="18"/>
                      <w:szCs w:val="18"/>
                    </w:rPr>
                    <w:t>NE ODPIRAJ – ZAVAROVANJE ZA RESNOST PONUDBE</w:t>
                  </w:r>
                </w:p>
                <w:p w14:paraId="13AA2D11" w14:textId="77777777" w:rsidR="00495217" w:rsidRDefault="00495217" w:rsidP="0036572A">
                  <w:pPr>
                    <w:spacing w:before="135" w:after="135"/>
                    <w:jc w:val="both"/>
                    <w:textAlignment w:val="center"/>
                  </w:pPr>
                  <w:r>
                    <w:rPr>
                      <w:rFonts w:ascii="Arial" w:hAnsi="Arial" w:cs="Arial"/>
                      <w:color w:val="000000"/>
                      <w:position w:val="-2"/>
                      <w:sz w:val="18"/>
                      <w:szCs w:val="18"/>
                    </w:rPr>
                    <w:t>Predmet javnega naročila:</w:t>
                  </w:r>
                </w:p>
                <w:p w14:paraId="58C09D45" w14:textId="4CD1B5EE" w:rsidR="00495217" w:rsidRDefault="00495217" w:rsidP="0036572A">
                  <w:pPr>
                    <w:spacing w:before="135" w:after="135"/>
                    <w:jc w:val="both"/>
                    <w:textAlignment w:val="center"/>
                  </w:pPr>
                  <w:r>
                    <w:rPr>
                      <w:rFonts w:ascii="Arial" w:hAnsi="Arial" w:cs="Arial"/>
                      <w:b/>
                      <w:bCs/>
                      <w:color w:val="000000"/>
                      <w:sz w:val="18"/>
                      <w:szCs w:val="18"/>
                    </w:rPr>
                    <w:t>Nakup opreme za potrebe novo zgrajenega prizidka Podružnične šole Dolenja Nemška vas</w:t>
                  </w:r>
                  <w:r>
                    <w:rPr>
                      <w:rFonts w:ascii="Arial" w:hAnsi="Arial" w:cs="Arial"/>
                      <w:color w:val="000000"/>
                      <w:position w:val="-2"/>
                      <w:sz w:val="18"/>
                      <w:szCs w:val="18"/>
                    </w:rPr>
                    <w:t> </w:t>
                  </w:r>
                </w:p>
                <w:p w14:paraId="705E55EE"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6E137196" w14:textId="77777777" w:rsidR="00495217" w:rsidRDefault="00495217" w:rsidP="0036572A">
                  <w:pPr>
                    <w:spacing w:before="135" w:after="135"/>
                    <w:jc w:val="both"/>
                    <w:textAlignment w:val="center"/>
                  </w:pPr>
                  <w:r>
                    <w:rPr>
                      <w:rFonts w:ascii="Arial" w:hAnsi="Arial" w:cs="Arial"/>
                      <w:b/>
                      <w:bCs/>
                      <w:color w:val="000000"/>
                      <w:position w:val="-2"/>
                      <w:sz w:val="18"/>
                      <w:szCs w:val="18"/>
                    </w:rPr>
                    <w:t>POŠILJATELJ:</w:t>
                  </w:r>
                </w:p>
                <w:p w14:paraId="7AF97782" w14:textId="77777777" w:rsidR="00495217" w:rsidRDefault="00495217" w:rsidP="0036572A">
                  <w:pPr>
                    <w:spacing w:before="135" w:after="135"/>
                    <w:jc w:val="both"/>
                    <w:textAlignment w:val="center"/>
                  </w:pPr>
                  <w:r>
                    <w:rPr>
                      <w:rFonts w:ascii="Arial" w:hAnsi="Arial" w:cs="Arial"/>
                      <w:color w:val="000000"/>
                      <w:position w:val="-2"/>
                      <w:sz w:val="18"/>
                      <w:szCs w:val="18"/>
                    </w:rPr>
                    <w:t>______________________________</w:t>
                  </w:r>
                </w:p>
                <w:p w14:paraId="4F6AA558" w14:textId="77777777" w:rsidR="00495217" w:rsidRDefault="00495217" w:rsidP="0036572A">
                  <w:pPr>
                    <w:spacing w:before="135" w:after="135"/>
                    <w:jc w:val="both"/>
                    <w:textAlignment w:val="center"/>
                  </w:pPr>
                  <w:r>
                    <w:rPr>
                      <w:rFonts w:ascii="Arial" w:hAnsi="Arial" w:cs="Arial"/>
                      <w:color w:val="000000"/>
                      <w:position w:val="-2"/>
                      <w:sz w:val="18"/>
                      <w:szCs w:val="18"/>
                    </w:rPr>
                    <w:t>______________________________</w:t>
                  </w:r>
                </w:p>
                <w:p w14:paraId="49560932" w14:textId="77777777" w:rsidR="00495217" w:rsidRDefault="00495217" w:rsidP="0036572A">
                  <w:pPr>
                    <w:spacing w:before="135" w:after="135"/>
                    <w:jc w:val="both"/>
                    <w:textAlignment w:val="center"/>
                  </w:pPr>
                  <w:r>
                    <w:rPr>
                      <w:rFonts w:ascii="Arial" w:hAnsi="Arial" w:cs="Arial"/>
                      <w:color w:val="000000"/>
                      <w:position w:val="-2"/>
                      <w:sz w:val="18"/>
                      <w:szCs w:val="18"/>
                    </w:rPr>
                    <w:t>Kontaktna oseba:________________</w:t>
                  </w:r>
                </w:p>
                <w:p w14:paraId="04AB900B" w14:textId="77777777" w:rsidR="00495217" w:rsidRDefault="00495217" w:rsidP="0036572A">
                  <w:pPr>
                    <w:spacing w:before="135" w:after="135"/>
                    <w:jc w:val="both"/>
                    <w:textAlignment w:val="center"/>
                  </w:pPr>
                  <w:r>
                    <w:rPr>
                      <w:rFonts w:ascii="Arial" w:hAnsi="Arial" w:cs="Arial"/>
                      <w:color w:val="000000"/>
                      <w:position w:val="-2"/>
                      <w:sz w:val="18"/>
                      <w:szCs w:val="18"/>
                    </w:rPr>
                    <w:t>Telefon:_______________________</w:t>
                  </w:r>
                </w:p>
                <w:p w14:paraId="44C1B769" w14:textId="77777777" w:rsidR="00495217" w:rsidRDefault="00495217" w:rsidP="0036572A">
                  <w:pPr>
                    <w:spacing w:before="135" w:after="135"/>
                    <w:jc w:val="both"/>
                    <w:textAlignment w:val="center"/>
                  </w:pPr>
                  <w:r>
                    <w:rPr>
                      <w:rFonts w:ascii="Arial" w:hAnsi="Arial" w:cs="Arial"/>
                      <w:color w:val="000000"/>
                      <w:position w:val="-2"/>
                      <w:sz w:val="18"/>
                      <w:szCs w:val="18"/>
                    </w:rPr>
                    <w:t>E-naslov:______________________</w:t>
                  </w:r>
                </w:p>
                <w:p w14:paraId="56A60093"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3970E18B" w14:textId="77777777" w:rsidR="00495217" w:rsidRDefault="00495217" w:rsidP="0036572A">
                  <w:pPr>
                    <w:spacing w:before="135" w:after="135"/>
                    <w:jc w:val="both"/>
                    <w:textAlignment w:val="center"/>
                  </w:pPr>
                  <w:r>
                    <w:rPr>
                      <w:rFonts w:ascii="Arial" w:hAnsi="Arial" w:cs="Arial"/>
                      <w:color w:val="000000"/>
                      <w:position w:val="-2"/>
                      <w:sz w:val="18"/>
                      <w:szCs w:val="18"/>
                    </w:rPr>
                    <w:t>[  ] ponudba</w:t>
                  </w:r>
                </w:p>
                <w:p w14:paraId="3A8958AE" w14:textId="77777777" w:rsidR="00495217" w:rsidRDefault="00495217" w:rsidP="0036572A">
                  <w:pPr>
                    <w:spacing w:before="135" w:after="135"/>
                    <w:jc w:val="both"/>
                    <w:textAlignment w:val="center"/>
                  </w:pPr>
                  <w:r>
                    <w:rPr>
                      <w:rFonts w:ascii="Arial" w:hAnsi="Arial" w:cs="Arial"/>
                      <w:color w:val="000000"/>
                      <w:position w:val="-2"/>
                      <w:sz w:val="18"/>
                      <w:szCs w:val="18"/>
                    </w:rPr>
                    <w:t>[  ] sprememba</w:t>
                  </w:r>
                </w:p>
                <w:p w14:paraId="421BD41E" w14:textId="77777777" w:rsidR="00495217" w:rsidRDefault="00495217" w:rsidP="0036572A">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5529F"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215F81CB"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68030F07"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586467EB"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1EF37D30"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7E16539B"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399251DA" w14:textId="77777777" w:rsidR="00495217" w:rsidRDefault="00495217" w:rsidP="0036572A">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3D5AEB71" w14:textId="1ADFEF06" w:rsidR="00495217" w:rsidRDefault="00495217" w:rsidP="0036572A">
                  <w:pPr>
                    <w:spacing w:before="135" w:after="135"/>
                    <w:jc w:val="both"/>
                    <w:textAlignment w:val="center"/>
                  </w:pPr>
                  <w:r>
                    <w:rPr>
                      <w:rFonts w:ascii="Arial" w:hAnsi="Arial" w:cs="Arial"/>
                      <w:color w:val="000000"/>
                      <w:position w:val="-2"/>
                      <w:sz w:val="18"/>
                      <w:szCs w:val="18"/>
                    </w:rPr>
                    <w:t>OBČINA TREBNJE</w:t>
                  </w:r>
                </w:p>
                <w:p w14:paraId="64072052" w14:textId="14040E63" w:rsidR="00495217" w:rsidRDefault="00495217" w:rsidP="0036572A">
                  <w:pPr>
                    <w:spacing w:before="135" w:after="135"/>
                    <w:jc w:val="both"/>
                    <w:textAlignment w:val="center"/>
                  </w:pPr>
                  <w:r>
                    <w:rPr>
                      <w:rFonts w:ascii="Arial" w:hAnsi="Arial" w:cs="Arial"/>
                      <w:color w:val="000000"/>
                      <w:position w:val="-2"/>
                      <w:sz w:val="18"/>
                      <w:szCs w:val="18"/>
                    </w:rPr>
                    <w:t>Goliev trg 5, 8210 Trebnje</w:t>
                  </w:r>
                </w:p>
                <w:p w14:paraId="006FD491"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5D3A6BEE" w14:textId="77777777" w:rsidR="00495217" w:rsidRDefault="00495217" w:rsidP="0036572A">
                  <w:pPr>
                    <w:spacing w:before="135" w:after="135"/>
                    <w:jc w:val="both"/>
                    <w:textAlignment w:val="center"/>
                  </w:pPr>
                  <w:r>
                    <w:rPr>
                      <w:rFonts w:ascii="Arial" w:hAnsi="Arial" w:cs="Arial"/>
                      <w:color w:val="000000"/>
                      <w:position w:val="-2"/>
                      <w:sz w:val="18"/>
                      <w:szCs w:val="18"/>
                    </w:rPr>
                    <w:t>(izpolni vložišče naročnika):</w:t>
                  </w:r>
                </w:p>
                <w:p w14:paraId="254B7E94" w14:textId="77777777" w:rsidR="00495217" w:rsidRDefault="00495217" w:rsidP="0036572A">
                  <w:pPr>
                    <w:spacing w:before="135" w:after="135"/>
                    <w:jc w:val="both"/>
                    <w:textAlignment w:val="center"/>
                  </w:pPr>
                  <w:r>
                    <w:rPr>
                      <w:rFonts w:ascii="Arial" w:hAnsi="Arial" w:cs="Arial"/>
                      <w:color w:val="000000"/>
                      <w:position w:val="-2"/>
                      <w:sz w:val="18"/>
                      <w:szCs w:val="18"/>
                    </w:rPr>
                    <w:t> </w:t>
                  </w:r>
                </w:p>
                <w:p w14:paraId="5C43AF08" w14:textId="77777777" w:rsidR="00495217" w:rsidRDefault="00495217" w:rsidP="0036572A">
                  <w:pPr>
                    <w:spacing w:before="135" w:after="135"/>
                    <w:jc w:val="both"/>
                    <w:textAlignment w:val="center"/>
                  </w:pPr>
                  <w:r>
                    <w:rPr>
                      <w:rFonts w:ascii="Arial" w:hAnsi="Arial" w:cs="Arial"/>
                      <w:color w:val="000000"/>
                      <w:position w:val="-2"/>
                      <w:sz w:val="18"/>
                      <w:szCs w:val="18"/>
                    </w:rPr>
                    <w:t>Datum prispetja:________________</w:t>
                  </w:r>
                </w:p>
                <w:p w14:paraId="2B9EB9BF" w14:textId="77777777" w:rsidR="00495217" w:rsidRDefault="00495217" w:rsidP="0036572A">
                  <w:pPr>
                    <w:spacing w:before="135" w:after="135"/>
                    <w:jc w:val="both"/>
                    <w:textAlignment w:val="center"/>
                  </w:pPr>
                  <w:r>
                    <w:rPr>
                      <w:rFonts w:ascii="Arial" w:hAnsi="Arial" w:cs="Arial"/>
                      <w:color w:val="000000"/>
                      <w:position w:val="-2"/>
                      <w:sz w:val="18"/>
                      <w:szCs w:val="18"/>
                    </w:rPr>
                    <w:t>Ura prispetja:___________________</w:t>
                  </w:r>
                </w:p>
                <w:p w14:paraId="0348A730" w14:textId="77777777" w:rsidR="00495217" w:rsidRDefault="00495217" w:rsidP="0036572A">
                  <w:pPr>
                    <w:spacing w:before="135" w:after="135"/>
                    <w:jc w:val="both"/>
                    <w:textAlignment w:val="center"/>
                  </w:pPr>
                  <w:r>
                    <w:rPr>
                      <w:rFonts w:ascii="Arial" w:hAnsi="Arial" w:cs="Arial"/>
                      <w:color w:val="000000"/>
                      <w:position w:val="-2"/>
                      <w:sz w:val="18"/>
                      <w:szCs w:val="18"/>
                    </w:rPr>
                    <w:t>Zaporedna št. ponudbe:__________</w:t>
                  </w:r>
                </w:p>
                <w:p w14:paraId="154284E7" w14:textId="77777777" w:rsidR="00495217" w:rsidRDefault="00495217" w:rsidP="0036572A">
                  <w:pPr>
                    <w:spacing w:before="135" w:after="135"/>
                    <w:jc w:val="both"/>
                    <w:textAlignment w:val="center"/>
                  </w:pPr>
                  <w:r>
                    <w:rPr>
                      <w:rFonts w:ascii="Arial" w:hAnsi="Arial" w:cs="Arial"/>
                      <w:color w:val="000000"/>
                      <w:position w:val="-2"/>
                      <w:sz w:val="18"/>
                      <w:szCs w:val="18"/>
                    </w:rPr>
                    <w:t>Podpis: _______________________</w:t>
                  </w:r>
                </w:p>
              </w:tc>
            </w:tr>
          </w:tbl>
          <w:p w14:paraId="4A7E96AD" w14:textId="77777777" w:rsidR="00495217" w:rsidRDefault="00495217" w:rsidP="0036572A"/>
          <w:p w14:paraId="756745A8" w14:textId="77777777" w:rsidR="00495217" w:rsidRDefault="00495217" w:rsidP="0036572A">
            <w:pPr>
              <w:spacing w:before="225" w:after="225"/>
              <w:jc w:val="both"/>
            </w:pPr>
            <w:r>
              <w:rPr>
                <w:rFonts w:ascii="Arial" w:hAnsi="Arial" w:cs="Arial"/>
                <w:color w:val="000000"/>
                <w:sz w:val="18"/>
                <w:szCs w:val="18"/>
              </w:rPr>
              <w:t> </w:t>
            </w:r>
          </w:p>
          <w:p w14:paraId="15E843EE" w14:textId="77777777" w:rsidR="00495217" w:rsidRDefault="00495217" w:rsidP="0036572A">
            <w:pPr>
              <w:spacing w:before="225" w:after="225"/>
              <w:jc w:val="both"/>
            </w:pPr>
            <w:r>
              <w:rPr>
                <w:rFonts w:ascii="Arial" w:hAnsi="Arial" w:cs="Arial"/>
                <w:color w:val="000000"/>
                <w:sz w:val="18"/>
                <w:szCs w:val="18"/>
              </w:rPr>
              <w:t>-------------------------------------------------------------------------------------</w:t>
            </w:r>
          </w:p>
          <w:p w14:paraId="0A82CBB8" w14:textId="77777777" w:rsidR="00495217" w:rsidRDefault="00495217" w:rsidP="0036572A">
            <w:pPr>
              <w:spacing w:before="225" w:after="225"/>
              <w:jc w:val="both"/>
            </w:pPr>
            <w:r>
              <w:rPr>
                <w:rFonts w:ascii="Arial" w:hAnsi="Arial" w:cs="Arial"/>
                <w:color w:val="000000"/>
                <w:sz w:val="18"/>
                <w:szCs w:val="18"/>
              </w:rPr>
              <w:t>odreži</w:t>
            </w:r>
          </w:p>
        </w:tc>
      </w:tr>
    </w:tbl>
    <w:p w14:paraId="05D1D185" w14:textId="7964034F" w:rsidR="00795F01" w:rsidRDefault="00D212E3">
      <w:pPr>
        <w:sectPr w:rsidR="00795F01" w:rsidSect="006E7A2B">
          <w:footerReference w:type="default" r:id="rId20"/>
          <w:pgSz w:w="11906" w:h="16838"/>
          <w:pgMar w:top="1418" w:right="1418" w:bottom="1418" w:left="1418" w:header="567" w:footer="596" w:gutter="0"/>
          <w:cols w:space="708"/>
          <w:docGrid w:linePitch="360"/>
        </w:sectPr>
      </w:pPr>
      <w:r>
        <w:br w:type="page"/>
      </w:r>
    </w:p>
    <w:p w14:paraId="5F3CFAF8" w14:textId="77777777" w:rsidR="00AC0380"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174E4EB" w14:textId="77777777" w:rsidR="00AC0380" w:rsidRDefault="00000000" w:rsidP="00AC0380">
      <w:pPr>
        <w:rPr>
          <w:rFonts w:ascii="Arial" w:hAnsi="Arial" w:cs="Arial"/>
        </w:rPr>
      </w:pPr>
    </w:p>
    <w:p w14:paraId="1FDD48FB" w14:textId="25E02A94" w:rsidR="00272469" w:rsidRDefault="00272469">
      <w:pPr>
        <w:spacing w:before="225" w:after="225" w:line="240" w:lineRule="auto"/>
        <w:jc w:val="center"/>
        <w:rPr>
          <w:rFonts w:ascii="Arial" w:hAnsi="Arial" w:cs="Arial"/>
          <w:b/>
          <w:bCs/>
          <w:color w:val="000000"/>
          <w:sz w:val="26"/>
          <w:szCs w:val="26"/>
        </w:rPr>
      </w:pPr>
      <w:r w:rsidRPr="00272469">
        <w:rPr>
          <w:rFonts w:ascii="Arial" w:hAnsi="Arial" w:cs="Arial"/>
          <w:b/>
          <w:bCs/>
          <w:color w:val="000000"/>
          <w:position w:val="-2"/>
          <w:sz w:val="26"/>
          <w:szCs w:val="26"/>
        </w:rPr>
        <w:t>POGODBA O NAKUPU IN DOBAVI OPREME ZA POTREBE NOVO ZGRAJENEGA PRIZIDKA PODRUŽNIČNE ŠOLE DOLENJA NEMŠKA VAS</w:t>
      </w:r>
      <w:r w:rsidRPr="00272469">
        <w:rPr>
          <w:rFonts w:ascii="Arial" w:hAnsi="Arial" w:cs="Arial"/>
          <w:b/>
          <w:bCs/>
          <w:color w:val="000000"/>
          <w:sz w:val="26"/>
          <w:szCs w:val="26"/>
        </w:rPr>
        <w:t xml:space="preserve"> </w:t>
      </w:r>
    </w:p>
    <w:p w14:paraId="23CE475C" w14:textId="43461C7F" w:rsidR="00272469" w:rsidRPr="00272469" w:rsidRDefault="00272469">
      <w:pPr>
        <w:spacing w:before="225" w:after="225" w:line="240" w:lineRule="auto"/>
        <w:jc w:val="center"/>
        <w:rPr>
          <w:rFonts w:ascii="Arial" w:hAnsi="Arial" w:cs="Arial"/>
          <w:b/>
          <w:bCs/>
          <w:color w:val="000000"/>
          <w:sz w:val="20"/>
          <w:szCs w:val="20"/>
        </w:rPr>
      </w:pPr>
      <w:r w:rsidRPr="00272469">
        <w:rPr>
          <w:rFonts w:ascii="Arial" w:hAnsi="Arial" w:cs="Arial"/>
          <w:b/>
          <w:bCs/>
          <w:color w:val="000000"/>
          <w:sz w:val="20"/>
          <w:szCs w:val="20"/>
        </w:rPr>
        <w:t>Za sklop/a: ____</w:t>
      </w:r>
    </w:p>
    <w:p w14:paraId="6BD5B2A8" w14:textId="7FA60A12" w:rsidR="00795F01" w:rsidRDefault="00000000">
      <w:pPr>
        <w:spacing w:before="225" w:after="225" w:line="240" w:lineRule="auto"/>
        <w:jc w:val="center"/>
      </w:pPr>
      <w:r>
        <w:rPr>
          <w:rFonts w:ascii="Arial" w:hAnsi="Arial" w:cs="Arial"/>
          <w:color w:val="000000"/>
          <w:sz w:val="18"/>
          <w:szCs w:val="18"/>
        </w:rPr>
        <w:t>sklenjena med</w:t>
      </w:r>
    </w:p>
    <w:p w14:paraId="0033C9D3" w14:textId="772C37CE" w:rsidR="00795F01" w:rsidRDefault="00000000">
      <w:pPr>
        <w:spacing w:after="0" w:line="240" w:lineRule="auto"/>
      </w:pPr>
      <w:r>
        <w:rPr>
          <w:rFonts w:ascii="Arial" w:hAnsi="Arial" w:cs="Arial"/>
          <w:b/>
          <w:bCs/>
          <w:color w:val="000000"/>
          <w:sz w:val="18"/>
          <w:szCs w:val="18"/>
        </w:rPr>
        <w:t xml:space="preserve">NAROČNIKOM: </w:t>
      </w:r>
      <w:r w:rsidR="00272469">
        <w:rPr>
          <w:rFonts w:ascii="Arial" w:hAnsi="Arial" w:cs="Arial"/>
          <w:b/>
          <w:bCs/>
          <w:color w:val="000000"/>
          <w:sz w:val="18"/>
          <w:szCs w:val="18"/>
        </w:rPr>
        <w:t>OBČINA TREBNJE</w:t>
      </w:r>
      <w:r w:rsidRPr="00272469">
        <w:rPr>
          <w:rFonts w:ascii="Arial" w:hAnsi="Arial" w:cs="Arial"/>
          <w:color w:val="000000"/>
          <w:sz w:val="18"/>
          <w:szCs w:val="18"/>
        </w:rPr>
        <w:t>, Goliev trg 5, 8210 Trebnje,</w:t>
      </w:r>
      <w:r>
        <w:rPr>
          <w:rFonts w:ascii="Arial" w:hAnsi="Arial" w:cs="Arial"/>
          <w:color w:val="000000"/>
          <w:sz w:val="18"/>
          <w:szCs w:val="18"/>
        </w:rPr>
        <w:br/>
        <w:t>ki ga zastopa Mateja Povhe</w:t>
      </w:r>
      <w:r w:rsidR="00272469">
        <w:rPr>
          <w:rFonts w:ascii="Arial" w:hAnsi="Arial" w:cs="Arial"/>
          <w:color w:val="000000"/>
          <w:sz w:val="18"/>
          <w:szCs w:val="18"/>
        </w:rPr>
        <w:t>, županja</w:t>
      </w:r>
      <w:r>
        <w:br/>
      </w:r>
    </w:p>
    <w:tbl>
      <w:tblPr>
        <w:tblStyle w:val="NormalTablePHPDOCX"/>
        <w:tblW w:w="3740" w:type="pct"/>
        <w:tblInd w:w="108" w:type="dxa"/>
        <w:tblLook w:val="04A0" w:firstRow="1" w:lastRow="0" w:firstColumn="1" w:lastColumn="0" w:noHBand="0" w:noVBand="1"/>
      </w:tblPr>
      <w:tblGrid>
        <w:gridCol w:w="3229"/>
        <w:gridCol w:w="3555"/>
      </w:tblGrid>
      <w:tr w:rsidR="00795F01" w14:paraId="3F6F49DD" w14:textId="77777777" w:rsidTr="00272469">
        <w:tc>
          <w:tcPr>
            <w:tcW w:w="3300" w:type="dxa"/>
            <w:tcMar>
              <w:top w:w="0" w:type="auto"/>
              <w:bottom w:w="0" w:type="auto"/>
            </w:tcMar>
            <w:vAlign w:val="center"/>
          </w:tcPr>
          <w:p w14:paraId="5DD2619E" w14:textId="77777777" w:rsidR="00795F01" w:rsidRDefault="00000000">
            <w:r>
              <w:rPr>
                <w:rFonts w:ascii="Arial" w:hAnsi="Arial" w:cs="Arial"/>
                <w:color w:val="000000"/>
                <w:position w:val="-2"/>
                <w:sz w:val="18"/>
                <w:szCs w:val="18"/>
              </w:rPr>
              <w:t>Matična številka:</w:t>
            </w:r>
          </w:p>
        </w:tc>
        <w:tc>
          <w:tcPr>
            <w:tcW w:w="3646" w:type="dxa"/>
            <w:tcMar>
              <w:top w:w="0" w:type="auto"/>
              <w:bottom w:w="0" w:type="auto"/>
            </w:tcMar>
            <w:vAlign w:val="center"/>
          </w:tcPr>
          <w:p w14:paraId="6AF7CC8E" w14:textId="77777777" w:rsidR="00795F01" w:rsidRDefault="00000000">
            <w:r>
              <w:rPr>
                <w:rFonts w:ascii="Arial" w:hAnsi="Arial" w:cs="Arial"/>
                <w:color w:val="000000"/>
                <w:position w:val="-2"/>
                <w:sz w:val="18"/>
                <w:szCs w:val="18"/>
              </w:rPr>
              <w:t>5882958000</w:t>
            </w:r>
          </w:p>
        </w:tc>
      </w:tr>
      <w:tr w:rsidR="00795F01" w14:paraId="49F00247" w14:textId="77777777" w:rsidTr="00272469">
        <w:tc>
          <w:tcPr>
            <w:tcW w:w="3300" w:type="dxa"/>
            <w:tcMar>
              <w:top w:w="0" w:type="auto"/>
              <w:bottom w:w="0" w:type="auto"/>
            </w:tcMar>
            <w:vAlign w:val="center"/>
          </w:tcPr>
          <w:p w14:paraId="2B717AE1" w14:textId="77777777" w:rsidR="00795F01" w:rsidRDefault="00000000">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3B83CA2D" w14:textId="77777777" w:rsidR="00795F01" w:rsidRDefault="00000000">
            <w:r>
              <w:rPr>
                <w:rFonts w:ascii="Arial" w:hAnsi="Arial" w:cs="Arial"/>
                <w:color w:val="000000"/>
                <w:position w:val="-2"/>
                <w:sz w:val="18"/>
                <w:szCs w:val="18"/>
              </w:rPr>
              <w:t>SI 34728317</w:t>
            </w:r>
          </w:p>
        </w:tc>
      </w:tr>
      <w:tr w:rsidR="00795F01" w14:paraId="1D147470" w14:textId="77777777" w:rsidTr="00272469">
        <w:tc>
          <w:tcPr>
            <w:tcW w:w="3300" w:type="dxa"/>
            <w:tcMar>
              <w:top w:w="0" w:type="auto"/>
              <w:bottom w:w="0" w:type="auto"/>
            </w:tcMar>
            <w:vAlign w:val="center"/>
          </w:tcPr>
          <w:p w14:paraId="17944725" w14:textId="77777777" w:rsidR="00795F01" w:rsidRDefault="00000000">
            <w:r>
              <w:rPr>
                <w:rFonts w:ascii="Arial" w:hAnsi="Arial" w:cs="Arial"/>
                <w:color w:val="000000"/>
                <w:position w:val="-2"/>
                <w:sz w:val="18"/>
                <w:szCs w:val="18"/>
              </w:rPr>
              <w:t>Transakcijski račun (TRR):</w:t>
            </w:r>
          </w:p>
        </w:tc>
        <w:tc>
          <w:tcPr>
            <w:tcW w:w="3646" w:type="dxa"/>
            <w:tcMar>
              <w:top w:w="0" w:type="auto"/>
              <w:bottom w:w="0" w:type="auto"/>
            </w:tcMar>
            <w:vAlign w:val="center"/>
          </w:tcPr>
          <w:p w14:paraId="2E7A18C1" w14:textId="39A1F30E" w:rsidR="00795F01" w:rsidRDefault="00000000">
            <w:r>
              <w:rPr>
                <w:rFonts w:ascii="Arial" w:hAnsi="Arial" w:cs="Arial"/>
                <w:color w:val="000000"/>
                <w:position w:val="-2"/>
                <w:sz w:val="18"/>
                <w:szCs w:val="18"/>
              </w:rPr>
              <w:t>SI56 0110 0010 0013 047</w:t>
            </w:r>
            <w:r w:rsidR="00272469">
              <w:rPr>
                <w:rFonts w:ascii="Arial" w:hAnsi="Arial" w:cs="Arial"/>
                <w:color w:val="000000"/>
                <w:position w:val="-2"/>
                <w:sz w:val="18"/>
                <w:szCs w:val="18"/>
              </w:rPr>
              <w:t xml:space="preserve"> odprt pri UJP</w:t>
            </w:r>
          </w:p>
        </w:tc>
      </w:tr>
    </w:tbl>
    <w:p w14:paraId="34C3BBBD" w14:textId="77777777" w:rsidR="00795F01" w:rsidRDefault="00795F01"/>
    <w:p w14:paraId="54060D56" w14:textId="77777777" w:rsidR="00795F01" w:rsidRDefault="00000000">
      <w:pPr>
        <w:spacing w:before="225" w:after="225" w:line="240" w:lineRule="auto"/>
        <w:jc w:val="center"/>
      </w:pPr>
      <w:r>
        <w:rPr>
          <w:rFonts w:ascii="Arial" w:hAnsi="Arial" w:cs="Arial"/>
          <w:color w:val="000000"/>
          <w:sz w:val="18"/>
          <w:szCs w:val="18"/>
        </w:rPr>
        <w:t>in</w:t>
      </w:r>
    </w:p>
    <w:p w14:paraId="073A879E" w14:textId="5285E4C6" w:rsidR="00795F01" w:rsidRDefault="00272469">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95F01" w14:paraId="79A24188" w14:textId="77777777">
        <w:tc>
          <w:tcPr>
            <w:tcW w:w="3300" w:type="dxa"/>
            <w:tcMar>
              <w:top w:w="0" w:type="auto"/>
              <w:bottom w:w="0" w:type="auto"/>
            </w:tcMar>
            <w:vAlign w:val="center"/>
          </w:tcPr>
          <w:p w14:paraId="6B717709" w14:textId="77777777" w:rsidR="00795F01"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AF08EC6" w14:textId="77777777" w:rsidR="00795F01" w:rsidRDefault="00000000">
            <w:r>
              <w:rPr>
                <w:rFonts w:ascii="Arial" w:hAnsi="Arial" w:cs="Arial"/>
                <w:color w:val="000000"/>
                <w:position w:val="-2"/>
                <w:sz w:val="18"/>
                <w:szCs w:val="18"/>
              </w:rPr>
              <w:t> </w:t>
            </w:r>
          </w:p>
        </w:tc>
      </w:tr>
      <w:tr w:rsidR="00795F01" w14:paraId="67EFDE67" w14:textId="77777777">
        <w:tc>
          <w:tcPr>
            <w:tcW w:w="3300" w:type="dxa"/>
            <w:tcMar>
              <w:top w:w="0" w:type="auto"/>
              <w:bottom w:w="0" w:type="auto"/>
            </w:tcMar>
            <w:vAlign w:val="center"/>
          </w:tcPr>
          <w:p w14:paraId="60B8E522" w14:textId="77777777" w:rsidR="00795F01"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03B2464" w14:textId="77777777" w:rsidR="00795F01" w:rsidRDefault="00000000">
            <w:r>
              <w:rPr>
                <w:rFonts w:ascii="Arial" w:hAnsi="Arial" w:cs="Arial"/>
                <w:color w:val="000000"/>
                <w:position w:val="-2"/>
                <w:sz w:val="18"/>
                <w:szCs w:val="18"/>
              </w:rPr>
              <w:t> </w:t>
            </w:r>
          </w:p>
        </w:tc>
      </w:tr>
      <w:tr w:rsidR="00795F01" w14:paraId="4C72369B" w14:textId="77777777">
        <w:tc>
          <w:tcPr>
            <w:tcW w:w="3300" w:type="dxa"/>
            <w:tcMar>
              <w:top w:w="0" w:type="auto"/>
              <w:bottom w:w="0" w:type="auto"/>
            </w:tcMar>
            <w:vAlign w:val="center"/>
          </w:tcPr>
          <w:p w14:paraId="7833F998" w14:textId="77777777" w:rsidR="00795F01"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CFB36CC" w14:textId="77777777" w:rsidR="00795F01" w:rsidRDefault="00000000">
            <w:r>
              <w:rPr>
                <w:rFonts w:ascii="Arial" w:hAnsi="Arial" w:cs="Arial"/>
                <w:color w:val="000000"/>
                <w:position w:val="-2"/>
                <w:sz w:val="18"/>
                <w:szCs w:val="18"/>
              </w:rPr>
              <w:t> </w:t>
            </w:r>
          </w:p>
        </w:tc>
      </w:tr>
    </w:tbl>
    <w:p w14:paraId="54A5B3F2" w14:textId="77777777" w:rsidR="00795F01" w:rsidRDefault="00000000">
      <w:pPr>
        <w:spacing w:before="225" w:after="225" w:line="240" w:lineRule="auto"/>
        <w:jc w:val="both"/>
      </w:pPr>
      <w:r>
        <w:rPr>
          <w:rFonts w:ascii="Arial" w:hAnsi="Arial" w:cs="Arial"/>
          <w:color w:val="000000"/>
          <w:sz w:val="18"/>
          <w:szCs w:val="18"/>
        </w:rPr>
        <w:t> </w:t>
      </w:r>
    </w:p>
    <w:p w14:paraId="73F52A5F" w14:textId="77777777" w:rsidR="00795F01" w:rsidRDefault="00000000">
      <w:pPr>
        <w:spacing w:before="225" w:after="225" w:line="240" w:lineRule="auto"/>
        <w:jc w:val="both"/>
      </w:pPr>
      <w:r>
        <w:rPr>
          <w:rFonts w:ascii="Arial" w:hAnsi="Arial" w:cs="Arial"/>
          <w:b/>
          <w:bCs/>
          <w:color w:val="000000"/>
          <w:sz w:val="18"/>
          <w:szCs w:val="18"/>
        </w:rPr>
        <w:t>I. UVODNE DOLOČBE</w:t>
      </w:r>
    </w:p>
    <w:p w14:paraId="1F676817" w14:textId="77777777" w:rsidR="00795F01"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95F01" w14:paraId="79F0DCBC" w14:textId="77777777">
        <w:tc>
          <w:tcPr>
            <w:tcW w:w="0" w:type="auto"/>
            <w:tcMar>
              <w:top w:w="0" w:type="auto"/>
              <w:bottom w:w="0" w:type="auto"/>
            </w:tcMar>
          </w:tcPr>
          <w:p w14:paraId="5D10EB48" w14:textId="77777777" w:rsidR="00795F01"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795F01" w14:paraId="73BCA1F0" w14:textId="77777777">
              <w:tc>
                <w:tcPr>
                  <w:tcW w:w="0" w:type="auto"/>
                  <w:tcMar>
                    <w:top w:w="0" w:type="auto"/>
                    <w:bottom w:w="0" w:type="auto"/>
                  </w:tcMar>
                </w:tcPr>
                <w:p w14:paraId="6D1F1A72" w14:textId="46258633" w:rsidR="00795F01" w:rsidRDefault="00000000">
                  <w:pPr>
                    <w:numPr>
                      <w:ilvl w:val="0"/>
                      <w:numId w:val="25"/>
                    </w:numPr>
                    <w:jc w:val="both"/>
                    <w:rPr>
                      <w:rFonts w:ascii="Arial" w:hAnsi="Arial" w:cs="Arial"/>
                      <w:color w:val="000000"/>
                      <w:sz w:val="18"/>
                      <w:szCs w:val="18"/>
                    </w:rPr>
                  </w:pPr>
                  <w:r>
                    <w:rPr>
                      <w:rFonts w:ascii="Arial" w:hAnsi="Arial" w:cs="Arial"/>
                      <w:color w:val="000000"/>
                      <w:sz w:val="18"/>
                      <w:szCs w:val="18"/>
                    </w:rPr>
                    <w:t>javnega naročila</w:t>
                  </w:r>
                  <w:r w:rsidR="00272469">
                    <w:rPr>
                      <w:rFonts w:ascii="Arial" w:hAnsi="Arial" w:cs="Arial"/>
                      <w:color w:val="000000"/>
                      <w:sz w:val="18"/>
                      <w:szCs w:val="18"/>
                    </w:rPr>
                    <w:t xml:space="preserve"> z naslovom: »</w:t>
                  </w:r>
                  <w:r w:rsidR="00272469" w:rsidRPr="00272469">
                    <w:rPr>
                      <w:rFonts w:ascii="Arial" w:hAnsi="Arial" w:cs="Arial"/>
                      <w:color w:val="000000"/>
                      <w:sz w:val="18"/>
                      <w:szCs w:val="18"/>
                    </w:rPr>
                    <w:t>Nakup opreme za potrebe novo zgrajenega prizidka Podružnične šole Dolenja Nemška vas</w:t>
                  </w:r>
                  <w:r>
                    <w:rPr>
                      <w:rFonts w:ascii="Arial" w:hAnsi="Arial" w:cs="Arial"/>
                      <w:color w:val="000000"/>
                      <w:sz w:val="18"/>
                      <w:szCs w:val="18"/>
                    </w:rPr>
                    <w:t xml:space="preserve">, objavljenega na Portalu javnih naročil številka _____________ z dne ___________ </w:t>
                  </w:r>
                  <w:r w:rsidR="00272469">
                    <w:rPr>
                      <w:rFonts w:ascii="Arial" w:hAnsi="Arial" w:cs="Arial"/>
                      <w:color w:val="000000"/>
                      <w:sz w:val="18"/>
                      <w:szCs w:val="18"/>
                    </w:rPr>
                    <w:t xml:space="preserve">ter v Dopolnilu k Uradnemu listu EU dne ______ pod oznako ________ </w:t>
                  </w:r>
                  <w:r>
                    <w:rPr>
                      <w:rFonts w:ascii="Arial" w:hAnsi="Arial" w:cs="Arial"/>
                      <w:color w:val="000000"/>
                      <w:sz w:val="18"/>
                      <w:szCs w:val="18"/>
                    </w:rPr>
                    <w:t>in</w:t>
                  </w:r>
                </w:p>
                <w:p w14:paraId="5D4679D4" w14:textId="6BA6C424" w:rsidR="00795F01" w:rsidRDefault="00000000">
                  <w:pPr>
                    <w:numPr>
                      <w:ilvl w:val="0"/>
                      <w:numId w:val="2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r w:rsidR="00272469">
                    <w:rPr>
                      <w:rFonts w:ascii="Arial" w:hAnsi="Arial" w:cs="Arial"/>
                      <w:color w:val="000000"/>
                      <w:sz w:val="18"/>
                      <w:szCs w:val="18"/>
                    </w:rPr>
                    <w:t>, ki je bila objavljena na Portalu javnih naročil dne _____ pod oznako ______</w:t>
                  </w:r>
                </w:p>
              </w:tc>
            </w:tr>
          </w:tbl>
          <w:p w14:paraId="0CC70C90" w14:textId="77777777" w:rsidR="00795F01" w:rsidRDefault="00000000">
            <w:pPr>
              <w:spacing w:before="225" w:after="225"/>
              <w:jc w:val="both"/>
              <w:rPr>
                <w:rFonts w:ascii="Arial" w:hAnsi="Arial" w:cs="Arial"/>
                <w:color w:val="000000"/>
                <w:sz w:val="18"/>
                <w:szCs w:val="18"/>
              </w:rPr>
            </w:pPr>
            <w:r>
              <w:rPr>
                <w:rFonts w:ascii="Arial" w:hAnsi="Arial" w:cs="Arial"/>
                <w:color w:val="000000"/>
                <w:sz w:val="18"/>
                <w:szCs w:val="18"/>
              </w:rPr>
              <w:t>izbran dobavitelj v okviru omenjenega javnega naročila, zaradi česar se sklepa predmetna pogodba.</w:t>
            </w:r>
          </w:p>
          <w:p w14:paraId="0128166C" w14:textId="26B2E4E1" w:rsidR="00272469" w:rsidRPr="00272469" w:rsidRDefault="00272469">
            <w:pPr>
              <w:spacing w:before="225" w:after="225"/>
              <w:jc w:val="both"/>
              <w:rPr>
                <w:rFonts w:ascii="Arial" w:hAnsi="Arial" w:cs="Arial"/>
                <w:sz w:val="18"/>
                <w:szCs w:val="18"/>
              </w:rPr>
            </w:pPr>
            <w:r w:rsidRPr="00272469">
              <w:rPr>
                <w:rFonts w:ascii="Arial" w:hAnsi="Arial" w:cs="Arial"/>
                <w:sz w:val="18"/>
                <w:szCs w:val="18"/>
              </w:rPr>
              <w:t>Pogodba se sklepa za sklop/a: ______</w:t>
            </w:r>
          </w:p>
        </w:tc>
      </w:tr>
    </w:tbl>
    <w:p w14:paraId="28511EA5" w14:textId="77777777" w:rsidR="00795F01" w:rsidRDefault="00000000">
      <w:pPr>
        <w:spacing w:before="225" w:after="225" w:line="240" w:lineRule="auto"/>
        <w:jc w:val="both"/>
      </w:pPr>
      <w:r>
        <w:rPr>
          <w:rFonts w:ascii="Arial" w:hAnsi="Arial" w:cs="Arial"/>
          <w:b/>
          <w:bCs/>
          <w:color w:val="000000"/>
          <w:sz w:val="18"/>
          <w:szCs w:val="18"/>
        </w:rPr>
        <w:t>II. PREDMET POGODBE</w:t>
      </w:r>
    </w:p>
    <w:p w14:paraId="4B11792E" w14:textId="77777777" w:rsidR="00795F01"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95F01" w14:paraId="16AE30AF" w14:textId="77777777">
        <w:tc>
          <w:tcPr>
            <w:tcW w:w="0" w:type="auto"/>
            <w:tcMar>
              <w:top w:w="0" w:type="auto"/>
              <w:bottom w:w="0" w:type="auto"/>
            </w:tcMar>
          </w:tcPr>
          <w:p w14:paraId="7862C05C" w14:textId="75B36CF8" w:rsidR="00795F01" w:rsidRPr="00272469" w:rsidRDefault="00000000">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272469" w:rsidRPr="00272469">
              <w:rPr>
                <w:rFonts w:ascii="Arial" w:hAnsi="Arial" w:cs="Arial"/>
                <w:color w:val="000000"/>
                <w:sz w:val="18"/>
                <w:szCs w:val="18"/>
              </w:rPr>
              <w:t>___________</w:t>
            </w:r>
            <w:r w:rsidR="00272469">
              <w:rPr>
                <w:rFonts w:ascii="Arial" w:hAnsi="Arial" w:cs="Arial"/>
                <w:b/>
                <w:bCs/>
                <w:color w:val="000000"/>
                <w:sz w:val="18"/>
                <w:szCs w:val="18"/>
              </w:rPr>
              <w:t xml:space="preserve"> </w:t>
            </w:r>
            <w:r w:rsidR="00272469" w:rsidRPr="00272469">
              <w:rPr>
                <w:rFonts w:ascii="Arial" w:hAnsi="Arial" w:cs="Arial"/>
                <w:i/>
                <w:iCs/>
                <w:color w:val="808080" w:themeColor="background1" w:themeShade="80"/>
                <w:sz w:val="18"/>
                <w:szCs w:val="18"/>
              </w:rPr>
              <w:t>(se navede glede na sklop za katerega se sklepa pogodba)</w:t>
            </w:r>
            <w:r w:rsidR="00272469">
              <w:rPr>
                <w:rFonts w:ascii="Arial" w:hAnsi="Arial" w:cs="Arial"/>
                <w:b/>
                <w:bCs/>
                <w:color w:val="000000"/>
                <w:sz w:val="18"/>
                <w:szCs w:val="18"/>
              </w:rPr>
              <w:t xml:space="preserve"> </w:t>
            </w:r>
            <w:r w:rsidRPr="00272469">
              <w:rPr>
                <w:rFonts w:ascii="Arial" w:hAnsi="Arial" w:cs="Arial"/>
                <w:color w:val="000000"/>
                <w:sz w:val="18"/>
                <w:szCs w:val="18"/>
              </w:rPr>
              <w:t>za potrebe novo zgrajenega prizidka Podružnične šole Dolenja Nemška vas.</w:t>
            </w:r>
          </w:p>
          <w:p w14:paraId="7F7A83C7" w14:textId="77777777" w:rsidR="00795F01" w:rsidRDefault="00000000">
            <w:pPr>
              <w:spacing w:before="225" w:after="225"/>
              <w:jc w:val="both"/>
            </w:pPr>
            <w:r>
              <w:rPr>
                <w:rFonts w:ascii="Arial" w:hAnsi="Arial" w:cs="Arial"/>
                <w:color w:val="000000"/>
                <w:sz w:val="18"/>
                <w:szCs w:val="18"/>
              </w:rPr>
              <w:t>Predmet naročila je okoljsko manj obremenjujoče blago:</w:t>
            </w:r>
          </w:p>
          <w:tbl>
            <w:tblPr>
              <w:tblStyle w:val="NormalTablePHPDOCX"/>
              <w:tblW w:w="0" w:type="auto"/>
              <w:tblLook w:val="04A0" w:firstRow="1" w:lastRow="0" w:firstColumn="1" w:lastColumn="0" w:noHBand="0" w:noVBand="1"/>
            </w:tblPr>
            <w:tblGrid>
              <w:gridCol w:w="8746"/>
            </w:tblGrid>
            <w:tr w:rsidR="00272469" w14:paraId="02437525" w14:textId="77777777">
              <w:tc>
                <w:tcPr>
                  <w:tcW w:w="0" w:type="auto"/>
                  <w:tcMar>
                    <w:top w:w="0" w:type="auto"/>
                    <w:bottom w:w="0" w:type="auto"/>
                  </w:tcMar>
                </w:tcPr>
                <w:p w14:paraId="62737459" w14:textId="0ADF7FE5" w:rsidR="00795F01" w:rsidRDefault="00272469">
                  <w:pPr>
                    <w:numPr>
                      <w:ilvl w:val="0"/>
                      <w:numId w:val="26"/>
                    </w:numPr>
                    <w:jc w:val="both"/>
                    <w:rPr>
                      <w:rFonts w:ascii="Arial" w:hAnsi="Arial" w:cs="Arial"/>
                      <w:color w:val="000000"/>
                      <w:sz w:val="18"/>
                      <w:szCs w:val="18"/>
                    </w:rPr>
                  </w:pPr>
                  <w:r>
                    <w:rPr>
                      <w:rFonts w:ascii="Arial" w:hAnsi="Arial" w:cs="Arial"/>
                      <w:color w:val="000000"/>
                      <w:sz w:val="18"/>
                      <w:szCs w:val="18"/>
                    </w:rPr>
                    <w:lastRenderedPageBreak/>
                    <w:t xml:space="preserve">_____________ </w:t>
                  </w:r>
                  <w:r w:rsidRPr="00272469">
                    <w:rPr>
                      <w:rFonts w:ascii="Arial" w:hAnsi="Arial" w:cs="Arial"/>
                      <w:i/>
                      <w:iCs/>
                      <w:color w:val="808080" w:themeColor="background1" w:themeShade="80"/>
                      <w:sz w:val="18"/>
                      <w:szCs w:val="18"/>
                    </w:rPr>
                    <w:t>(se smiselno prilagodi glede na sklop za katerega se sklepa pogodba</w:t>
                  </w:r>
                  <w:r>
                    <w:rPr>
                      <w:rFonts w:ascii="Arial" w:hAnsi="Arial" w:cs="Arial"/>
                      <w:i/>
                      <w:iCs/>
                      <w:color w:val="808080" w:themeColor="background1" w:themeShade="80"/>
                      <w:sz w:val="18"/>
                      <w:szCs w:val="18"/>
                    </w:rPr>
                    <w:t xml:space="preserve"> ob aplikaciji zahtevanega v razpisni dokumentaciji</w:t>
                  </w:r>
                  <w:r w:rsidRPr="00272469">
                    <w:rPr>
                      <w:rFonts w:ascii="Arial" w:hAnsi="Arial" w:cs="Arial"/>
                      <w:i/>
                      <w:iCs/>
                      <w:color w:val="808080" w:themeColor="background1" w:themeShade="80"/>
                      <w:sz w:val="18"/>
                      <w:szCs w:val="18"/>
                    </w:rPr>
                    <w:t>)</w:t>
                  </w:r>
                </w:p>
              </w:tc>
            </w:tr>
          </w:tbl>
          <w:p w14:paraId="03B01F52" w14:textId="77777777" w:rsidR="00795F01" w:rsidRDefault="00000000">
            <w:pPr>
              <w:spacing w:before="225" w:after="225"/>
              <w:jc w:val="both"/>
            </w:pPr>
            <w:r>
              <w:rPr>
                <w:rFonts w:ascii="Arial" w:hAnsi="Arial" w:cs="Arial"/>
                <w:color w:val="000000"/>
                <w:sz w:val="18"/>
                <w:szCs w:val="18"/>
              </w:rPr>
              <w:t>V primeru, da dobavitelj ne izpolnjuje pogodbenih obveznosti na način, predviden v pogodbi o izvedbi javnega naročila, naročnik odstopi od te pogodbe.</w:t>
            </w:r>
          </w:p>
        </w:tc>
      </w:tr>
    </w:tbl>
    <w:p w14:paraId="338E5D47" w14:textId="77777777" w:rsidR="00795F01"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795F01" w14:paraId="0006B91E" w14:textId="77777777">
        <w:tc>
          <w:tcPr>
            <w:tcW w:w="0" w:type="auto"/>
            <w:tcMar>
              <w:top w:w="0" w:type="auto"/>
              <w:bottom w:w="0" w:type="auto"/>
            </w:tcMar>
          </w:tcPr>
          <w:p w14:paraId="779D2D01" w14:textId="77777777" w:rsidR="00795F01"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795F01" w14:paraId="7301076A" w14:textId="77777777">
              <w:tc>
                <w:tcPr>
                  <w:tcW w:w="0" w:type="auto"/>
                  <w:tcMar>
                    <w:top w:w="0" w:type="auto"/>
                    <w:bottom w:w="0" w:type="auto"/>
                  </w:tcMar>
                </w:tcPr>
                <w:p w14:paraId="63D472C0" w14:textId="77777777" w:rsidR="00795F01" w:rsidRDefault="00000000">
                  <w:pPr>
                    <w:numPr>
                      <w:ilvl w:val="0"/>
                      <w:numId w:val="2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8432576" w14:textId="167DD7C5" w:rsidR="00795F01" w:rsidRDefault="00272469">
                  <w:pPr>
                    <w:numPr>
                      <w:ilvl w:val="0"/>
                      <w:numId w:val="27"/>
                    </w:numPr>
                    <w:jc w:val="both"/>
                    <w:rPr>
                      <w:rFonts w:ascii="Arial" w:hAnsi="Arial" w:cs="Arial"/>
                      <w:color w:val="000000"/>
                      <w:sz w:val="18"/>
                      <w:szCs w:val="18"/>
                    </w:rPr>
                  </w:pPr>
                  <w:r>
                    <w:rPr>
                      <w:rFonts w:ascii="Arial" w:hAnsi="Arial" w:cs="Arial"/>
                      <w:color w:val="000000"/>
                      <w:sz w:val="18"/>
                      <w:szCs w:val="18"/>
                    </w:rPr>
                    <w:t>Razpisno dokumentacijo z dne __________, ki je bila objavljena na Portalu javnih naročil dne _____ pod oznako _______.</w:t>
                  </w:r>
                </w:p>
              </w:tc>
            </w:tr>
          </w:tbl>
          <w:p w14:paraId="0553EF0F" w14:textId="77777777" w:rsidR="00795F01" w:rsidRDefault="00000000">
            <w:pPr>
              <w:spacing w:before="225" w:after="225"/>
              <w:jc w:val="both"/>
            </w:pPr>
            <w:r>
              <w:rPr>
                <w:rFonts w:ascii="Arial" w:hAnsi="Arial" w:cs="Arial"/>
                <w:color w:val="000000"/>
                <w:sz w:val="18"/>
                <w:szCs w:val="18"/>
              </w:rPr>
              <w:t>Predmetni dokumenti so priloga in sestavni del te pogodbe.</w:t>
            </w:r>
          </w:p>
        </w:tc>
      </w:tr>
    </w:tbl>
    <w:p w14:paraId="1CF85CE3" w14:textId="77777777" w:rsidR="00795F01"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795F01" w14:paraId="1AD4B463" w14:textId="77777777">
        <w:tc>
          <w:tcPr>
            <w:tcW w:w="0" w:type="auto"/>
            <w:tcMar>
              <w:top w:w="0" w:type="auto"/>
              <w:bottom w:w="0" w:type="auto"/>
            </w:tcMar>
          </w:tcPr>
          <w:p w14:paraId="7F1031A6" w14:textId="77777777" w:rsidR="00795F01"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2B4DBC32" w14:textId="77777777" w:rsidR="00795F01" w:rsidRDefault="00000000">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60398CA0" w14:textId="77777777" w:rsidR="00795F01"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6D1900C5" w14:textId="77777777" w:rsidR="00795F01"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795F01" w14:paraId="0A190056" w14:textId="77777777">
        <w:tc>
          <w:tcPr>
            <w:tcW w:w="0" w:type="auto"/>
            <w:tcMar>
              <w:top w:w="0" w:type="auto"/>
              <w:bottom w:w="0" w:type="auto"/>
            </w:tcMar>
          </w:tcPr>
          <w:p w14:paraId="733F785B" w14:textId="77777777" w:rsidR="00795F01" w:rsidRDefault="00000000">
            <w:pPr>
              <w:spacing w:before="225" w:after="225"/>
              <w:jc w:val="both"/>
            </w:pPr>
            <w:r>
              <w:rPr>
                <w:rFonts w:ascii="Arial" w:hAnsi="Arial" w:cs="Arial"/>
                <w:color w:val="000000"/>
                <w:sz w:val="18"/>
                <w:szCs w:val="18"/>
              </w:rPr>
              <w:t>Pogodbena vrednost je dogovorjena na osnovi ponudbe dobavitelja in znaša:</w:t>
            </w:r>
          </w:p>
          <w:p w14:paraId="64F91F63" w14:textId="77777777" w:rsidR="00795F01" w:rsidRDefault="00000000">
            <w:pPr>
              <w:spacing w:before="225" w:after="225"/>
              <w:jc w:val="both"/>
            </w:pPr>
            <w:r>
              <w:rPr>
                <w:rFonts w:ascii="Arial" w:hAnsi="Arial" w:cs="Arial"/>
                <w:color w:val="000000"/>
                <w:sz w:val="18"/>
                <w:szCs w:val="18"/>
              </w:rPr>
              <w:t>Vrednost brez davka na dodano vrednost (DDV): ____________ EUR</w:t>
            </w:r>
          </w:p>
          <w:p w14:paraId="4435FB32" w14:textId="77777777" w:rsidR="00795F01" w:rsidRDefault="00000000">
            <w:pPr>
              <w:spacing w:before="225" w:after="225"/>
              <w:jc w:val="both"/>
            </w:pPr>
            <w:r>
              <w:rPr>
                <w:rFonts w:ascii="Arial" w:hAnsi="Arial" w:cs="Arial"/>
                <w:color w:val="000000"/>
                <w:sz w:val="18"/>
                <w:szCs w:val="18"/>
              </w:rPr>
              <w:t>Davek na dodano vrednost (DDV): __________________ EUR</w:t>
            </w:r>
          </w:p>
          <w:p w14:paraId="65F28C05" w14:textId="77777777" w:rsidR="00795F01" w:rsidRDefault="00000000">
            <w:pPr>
              <w:spacing w:before="225" w:after="225"/>
              <w:jc w:val="both"/>
            </w:pPr>
            <w:r>
              <w:rPr>
                <w:rFonts w:ascii="Arial" w:hAnsi="Arial" w:cs="Arial"/>
                <w:color w:val="000000"/>
                <w:sz w:val="18"/>
                <w:szCs w:val="18"/>
              </w:rPr>
              <w:t>Pogodbena vrednost vključno z davkom na dodano vrednost (DDV): _________________ EUR</w:t>
            </w:r>
          </w:p>
          <w:p w14:paraId="24F29A5F" w14:textId="605F7041" w:rsidR="00795F01" w:rsidRDefault="00000000">
            <w:pPr>
              <w:spacing w:before="225" w:after="225"/>
              <w:jc w:val="both"/>
            </w:pPr>
            <w:r>
              <w:rPr>
                <w:rFonts w:ascii="Arial" w:hAnsi="Arial" w:cs="Arial"/>
                <w:color w:val="000000"/>
                <w:sz w:val="18"/>
                <w:szCs w:val="18"/>
              </w:rPr>
              <w:t>Sredstva za izvedbo naročila so zagotovljena:</w:t>
            </w:r>
            <w:r w:rsidR="00272469">
              <w:rPr>
                <w:rFonts w:ascii="Arial" w:hAnsi="Arial" w:cs="Arial"/>
                <w:color w:val="000000"/>
                <w:sz w:val="18"/>
                <w:szCs w:val="18"/>
              </w:rPr>
              <w:t xml:space="preserve"> ______________</w:t>
            </w:r>
          </w:p>
        </w:tc>
      </w:tr>
    </w:tbl>
    <w:p w14:paraId="7C2EA434" w14:textId="77777777" w:rsidR="00795F01"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5309"/>
      </w:tblGrid>
      <w:tr w:rsidR="00795F01" w14:paraId="50792FD0" w14:textId="77777777">
        <w:tc>
          <w:tcPr>
            <w:tcW w:w="0" w:type="auto"/>
            <w:tcMar>
              <w:top w:w="0" w:type="auto"/>
              <w:bottom w:w="0" w:type="auto"/>
            </w:tcMar>
          </w:tcPr>
          <w:p w14:paraId="245E4B3D" w14:textId="4A8EBF91" w:rsidR="00795F01" w:rsidRDefault="00000000">
            <w:pPr>
              <w:spacing w:before="225" w:after="225"/>
              <w:jc w:val="both"/>
            </w:pPr>
            <w:r>
              <w:rPr>
                <w:rFonts w:ascii="Arial" w:hAnsi="Arial" w:cs="Arial"/>
                <w:color w:val="000000"/>
                <w:sz w:val="18"/>
                <w:szCs w:val="18"/>
              </w:rPr>
              <w:t xml:space="preserve">Rok plačila je </w:t>
            </w:r>
            <w:r w:rsidR="00272469">
              <w:rPr>
                <w:rFonts w:ascii="Arial" w:hAnsi="Arial" w:cs="Arial"/>
                <w:color w:val="000000"/>
                <w:sz w:val="18"/>
                <w:szCs w:val="18"/>
              </w:rPr>
              <w:t>30</w:t>
            </w:r>
            <w:r>
              <w:rPr>
                <w:rFonts w:ascii="Arial" w:hAnsi="Arial" w:cs="Arial"/>
                <w:color w:val="000000"/>
                <w:sz w:val="18"/>
                <w:szCs w:val="18"/>
              </w:rPr>
              <w:t>. dan od prejema pravilno izstavljenega računa.</w:t>
            </w:r>
          </w:p>
        </w:tc>
      </w:tr>
    </w:tbl>
    <w:p w14:paraId="542C116F" w14:textId="77777777" w:rsidR="00795F01" w:rsidRDefault="00000000">
      <w:pPr>
        <w:spacing w:before="225" w:after="225" w:line="240" w:lineRule="auto"/>
        <w:jc w:val="both"/>
      </w:pPr>
      <w:r>
        <w:rPr>
          <w:rFonts w:ascii="Arial" w:hAnsi="Arial" w:cs="Arial"/>
          <w:b/>
          <w:bCs/>
          <w:color w:val="000000"/>
          <w:sz w:val="18"/>
          <w:szCs w:val="18"/>
        </w:rPr>
        <w:t>III. POGODBENA CENA</w:t>
      </w:r>
    </w:p>
    <w:p w14:paraId="39A5A51E" w14:textId="77777777" w:rsidR="00795F01"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795F01" w14:paraId="4AE42502" w14:textId="77777777">
        <w:tc>
          <w:tcPr>
            <w:tcW w:w="0" w:type="auto"/>
            <w:tcMar>
              <w:top w:w="0" w:type="auto"/>
              <w:bottom w:w="0" w:type="auto"/>
            </w:tcMar>
          </w:tcPr>
          <w:p w14:paraId="22BC48EA" w14:textId="77777777" w:rsidR="00795F01"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C460AC2" w14:textId="77777777" w:rsidR="00795F01"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16176E79" w14:textId="77777777" w:rsidR="00795F01"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1BF5E210" w14:textId="77777777" w:rsidR="00795F01"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42EE4BF1" w14:textId="77777777" w:rsidR="00795F01" w:rsidRDefault="00000000">
            <w:pPr>
              <w:spacing w:before="225" w:after="225"/>
              <w:jc w:val="both"/>
            </w:pPr>
            <w:r>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tc>
      </w:tr>
    </w:tbl>
    <w:p w14:paraId="2D6C8A01" w14:textId="77777777" w:rsidR="00795F01" w:rsidRDefault="00000000">
      <w:pPr>
        <w:spacing w:before="225" w:after="225" w:line="240" w:lineRule="auto"/>
        <w:jc w:val="both"/>
      </w:pPr>
      <w:r>
        <w:rPr>
          <w:rFonts w:ascii="Arial" w:hAnsi="Arial" w:cs="Arial"/>
          <w:b/>
          <w:bCs/>
          <w:color w:val="000000"/>
          <w:sz w:val="18"/>
          <w:szCs w:val="18"/>
        </w:rPr>
        <w:t>IV. DOBAVNI ROK</w:t>
      </w:r>
    </w:p>
    <w:p w14:paraId="37F71EC2" w14:textId="77777777" w:rsidR="00795F01"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795F01" w14:paraId="1B428931" w14:textId="77777777">
        <w:tc>
          <w:tcPr>
            <w:tcW w:w="0" w:type="auto"/>
            <w:tcMar>
              <w:top w:w="0" w:type="auto"/>
              <w:bottom w:w="0" w:type="auto"/>
            </w:tcMar>
          </w:tcPr>
          <w:p w14:paraId="1E63BC84" w14:textId="126FFF0B" w:rsidR="00795F01" w:rsidRDefault="00000000">
            <w:pPr>
              <w:spacing w:before="225" w:after="225"/>
              <w:jc w:val="both"/>
            </w:pPr>
            <w:r>
              <w:rPr>
                <w:rFonts w:ascii="Arial" w:hAnsi="Arial" w:cs="Arial"/>
                <w:color w:val="000000"/>
                <w:sz w:val="18"/>
                <w:szCs w:val="18"/>
              </w:rPr>
              <w:t xml:space="preserve">Dobavitelj se zavezuje, da bo celotno količino dobavil najkasneje do </w:t>
            </w:r>
            <w:r w:rsidR="00272469">
              <w:rPr>
                <w:rFonts w:ascii="Arial" w:hAnsi="Arial" w:cs="Arial"/>
                <w:color w:val="000000"/>
                <w:sz w:val="18"/>
                <w:szCs w:val="18"/>
              </w:rPr>
              <w:t>15. 6. 2023</w:t>
            </w:r>
            <w:r>
              <w:rPr>
                <w:rFonts w:ascii="Arial" w:hAnsi="Arial" w:cs="Arial"/>
                <w:color w:val="000000"/>
                <w:sz w:val="18"/>
                <w:szCs w:val="18"/>
              </w:rPr>
              <w:t>. Rok dobave je bistvena sestavina te pogodbe.</w:t>
            </w:r>
          </w:p>
          <w:p w14:paraId="7343C4BB" w14:textId="0B0BDF39" w:rsidR="00795F01" w:rsidRDefault="00000000">
            <w:pPr>
              <w:spacing w:before="225" w:after="225"/>
              <w:jc w:val="both"/>
            </w:pPr>
            <w:r>
              <w:rPr>
                <w:rFonts w:ascii="Arial" w:hAnsi="Arial" w:cs="Arial"/>
                <w:color w:val="000000"/>
                <w:sz w:val="18"/>
                <w:szCs w:val="18"/>
              </w:rPr>
              <w:t>Za dobavo blaga se upošteva Incoterms 20</w:t>
            </w:r>
            <w:r w:rsidR="00272469">
              <w:rPr>
                <w:rFonts w:ascii="Arial" w:hAnsi="Arial" w:cs="Arial"/>
                <w:color w:val="000000"/>
                <w:sz w:val="18"/>
                <w:szCs w:val="18"/>
              </w:rPr>
              <w:t>2</w:t>
            </w:r>
            <w:r>
              <w:rPr>
                <w:rFonts w:ascii="Arial" w:hAnsi="Arial" w:cs="Arial"/>
                <w:color w:val="000000"/>
                <w:sz w:val="18"/>
                <w:szCs w:val="18"/>
              </w:rPr>
              <w:t xml:space="preserve">0 klavzula DDP, </w:t>
            </w:r>
            <w:r w:rsidR="00DC5054">
              <w:rPr>
                <w:rFonts w:ascii="Arial" w:hAnsi="Arial" w:cs="Arial"/>
                <w:color w:val="000000"/>
                <w:sz w:val="18"/>
                <w:szCs w:val="18"/>
              </w:rPr>
              <w:t>pri čemer se celotna dobava izvede na sedež podružnične šole, to je na naslov: Dolenja Nemška vas 21, 8210 Trebnje</w:t>
            </w:r>
            <w:r>
              <w:rPr>
                <w:rFonts w:ascii="Arial" w:hAnsi="Arial" w:cs="Arial"/>
                <w:color w:val="000000"/>
                <w:sz w:val="18"/>
                <w:szCs w:val="18"/>
              </w:rPr>
              <w:t>, razen kadar je izrecno določeno drugo mesto dobave.</w:t>
            </w:r>
          </w:p>
          <w:p w14:paraId="09DF1D4B" w14:textId="77777777" w:rsidR="00795F01" w:rsidRDefault="00000000">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4F737454" w14:textId="77777777" w:rsidR="00795F01" w:rsidRDefault="00000000">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6295EC00" w14:textId="77777777" w:rsidR="00795F01" w:rsidRDefault="00000000">
      <w:pPr>
        <w:spacing w:before="225" w:after="225" w:line="240" w:lineRule="auto"/>
        <w:jc w:val="both"/>
      </w:pPr>
      <w:r>
        <w:rPr>
          <w:rFonts w:ascii="Arial" w:hAnsi="Arial" w:cs="Arial"/>
          <w:b/>
          <w:bCs/>
          <w:color w:val="000000"/>
          <w:sz w:val="18"/>
          <w:szCs w:val="18"/>
        </w:rPr>
        <w:t>V. PODIZVAJALCI</w:t>
      </w:r>
    </w:p>
    <w:p w14:paraId="2C8B959E" w14:textId="77777777" w:rsidR="00795F01"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795F01" w14:paraId="694C12F3" w14:textId="77777777">
        <w:tc>
          <w:tcPr>
            <w:tcW w:w="0" w:type="auto"/>
            <w:tcMar>
              <w:top w:w="0" w:type="auto"/>
              <w:bottom w:w="0" w:type="auto"/>
            </w:tcMar>
          </w:tcPr>
          <w:p w14:paraId="01F78B2B" w14:textId="77777777" w:rsidR="00795F01"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95F01" w14:paraId="6210B51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A2B003" w14:textId="77777777" w:rsidR="00795F01"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C473031" w14:textId="77777777" w:rsidR="00795F01" w:rsidRDefault="00795F01"/>
              </w:tc>
            </w:tr>
            <w:tr w:rsidR="00795F01" w14:paraId="02CBFD8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0140A0" w14:textId="77777777" w:rsidR="00795F0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9191636" w14:textId="77777777" w:rsidR="00795F01" w:rsidRDefault="00000000">
                  <w:pPr>
                    <w:spacing w:before="135" w:after="135"/>
                    <w:jc w:val="both"/>
                    <w:textAlignment w:val="center"/>
                  </w:pPr>
                  <w:r>
                    <w:rPr>
                      <w:rFonts w:ascii="Arial" w:hAnsi="Arial" w:cs="Arial"/>
                      <w:color w:val="000000"/>
                      <w:position w:val="-2"/>
                      <w:sz w:val="18"/>
                      <w:szCs w:val="18"/>
                    </w:rPr>
                    <w:t>Opis del, ki jih bo izvedel podizvajalec:</w:t>
                  </w:r>
                </w:p>
                <w:p w14:paraId="0275F887" w14:textId="77777777" w:rsidR="00795F0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95F01" w14:paraId="5C8CF62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C9FD82" w14:textId="77777777" w:rsidR="00795F01"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0F506A" w14:textId="77777777" w:rsidR="00795F01" w:rsidRDefault="00795F01"/>
              </w:tc>
            </w:tr>
            <w:tr w:rsidR="00795F01" w14:paraId="5B00B27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CC3BEB" w14:textId="77777777" w:rsidR="00795F0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23629E" w14:textId="77777777" w:rsidR="00795F01" w:rsidRDefault="00000000">
                  <w:pPr>
                    <w:spacing w:before="135" w:after="135"/>
                    <w:jc w:val="both"/>
                    <w:textAlignment w:val="center"/>
                  </w:pPr>
                  <w:r>
                    <w:rPr>
                      <w:rFonts w:ascii="Arial" w:hAnsi="Arial" w:cs="Arial"/>
                      <w:color w:val="000000"/>
                      <w:position w:val="-2"/>
                      <w:sz w:val="18"/>
                      <w:szCs w:val="18"/>
                    </w:rPr>
                    <w:t>Opis del, ki jih bo izvedel podizvajalec:</w:t>
                  </w:r>
                </w:p>
                <w:p w14:paraId="5C8AFC5F" w14:textId="77777777" w:rsidR="00795F0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4CB2C90" w14:textId="77777777" w:rsidR="00795F01" w:rsidRDefault="00795F01"/>
          <w:p w14:paraId="41796608" w14:textId="77777777" w:rsidR="00795F01" w:rsidRDefault="00000000">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267FF083" w14:textId="77777777" w:rsidR="00795F01"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795F01" w14:paraId="319E065E" w14:textId="77777777">
        <w:tc>
          <w:tcPr>
            <w:tcW w:w="0" w:type="auto"/>
            <w:tcMar>
              <w:top w:w="0" w:type="auto"/>
              <w:bottom w:w="0" w:type="auto"/>
            </w:tcMar>
          </w:tcPr>
          <w:p w14:paraId="153A8B36" w14:textId="77777777" w:rsidR="00795F01"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1FB643F" w14:textId="77777777" w:rsidR="00795F01"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795F01" w14:paraId="7503885D" w14:textId="77777777">
              <w:tc>
                <w:tcPr>
                  <w:tcW w:w="0" w:type="auto"/>
                  <w:tcMar>
                    <w:top w:w="0" w:type="auto"/>
                    <w:bottom w:w="0" w:type="auto"/>
                  </w:tcMar>
                </w:tcPr>
                <w:p w14:paraId="24417F42" w14:textId="77777777" w:rsidR="00795F01" w:rsidRDefault="00000000">
                  <w:pPr>
                    <w:numPr>
                      <w:ilvl w:val="0"/>
                      <w:numId w:val="2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FBBCD8F" w14:textId="77777777" w:rsidR="00795F01" w:rsidRDefault="00000000">
                  <w:pPr>
                    <w:numPr>
                      <w:ilvl w:val="0"/>
                      <w:numId w:val="28"/>
                    </w:numPr>
                    <w:jc w:val="both"/>
                    <w:rPr>
                      <w:rFonts w:ascii="Arial" w:hAnsi="Arial" w:cs="Arial"/>
                      <w:color w:val="000000"/>
                      <w:sz w:val="18"/>
                      <w:szCs w:val="18"/>
                    </w:rPr>
                  </w:pPr>
                  <w:r>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14:paraId="62C9DBD6" w14:textId="77777777" w:rsidR="00795F01" w:rsidRDefault="00000000">
                  <w:pPr>
                    <w:numPr>
                      <w:ilvl w:val="0"/>
                      <w:numId w:val="2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3936002" w14:textId="77777777" w:rsidR="00795F01" w:rsidRDefault="00795F01"/>
          <w:p w14:paraId="67D6E8E4" w14:textId="77777777" w:rsidR="00795F01"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AB16D90" w14:textId="77777777" w:rsidR="00795F01"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43C4F505" w14:textId="77777777" w:rsidR="00795F01"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5F89422" w14:textId="77777777" w:rsidR="00795F01"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C57DBF4" w14:textId="77777777" w:rsidR="00795F01"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6671F1D" w14:textId="77777777" w:rsidR="00795F01"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795F01" w14:paraId="1A9E2C96" w14:textId="77777777">
        <w:tc>
          <w:tcPr>
            <w:tcW w:w="0" w:type="auto"/>
            <w:tcMar>
              <w:top w:w="0" w:type="auto"/>
              <w:bottom w:w="0" w:type="auto"/>
            </w:tcMar>
          </w:tcPr>
          <w:p w14:paraId="0D2162A5" w14:textId="77777777" w:rsidR="00795F01"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54D215E1" w14:textId="77777777" w:rsidR="00795F01" w:rsidRDefault="0000000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412133C9" w14:textId="77777777" w:rsidR="00795F01" w:rsidRDefault="00000000">
      <w:pPr>
        <w:spacing w:before="225" w:after="225" w:line="240" w:lineRule="auto"/>
        <w:jc w:val="both"/>
      </w:pPr>
      <w:r>
        <w:rPr>
          <w:rFonts w:ascii="Arial" w:hAnsi="Arial" w:cs="Arial"/>
          <w:b/>
          <w:bCs/>
          <w:color w:val="000000"/>
          <w:sz w:val="18"/>
          <w:szCs w:val="18"/>
        </w:rPr>
        <w:t>VI. OBVEZNOSTI DOBAVITELJA</w:t>
      </w:r>
    </w:p>
    <w:p w14:paraId="31CC6FD3" w14:textId="77777777" w:rsidR="00795F01"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795F01" w14:paraId="6166FB3F" w14:textId="77777777">
        <w:tc>
          <w:tcPr>
            <w:tcW w:w="0" w:type="auto"/>
            <w:tcMar>
              <w:top w:w="0" w:type="auto"/>
              <w:bottom w:w="0" w:type="auto"/>
            </w:tcMar>
          </w:tcPr>
          <w:p w14:paraId="0AEAC846" w14:textId="77777777" w:rsidR="00795F01"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795F01" w14:paraId="7CA9A150" w14:textId="77777777">
              <w:tc>
                <w:tcPr>
                  <w:tcW w:w="0" w:type="auto"/>
                  <w:tcMar>
                    <w:top w:w="0" w:type="auto"/>
                    <w:bottom w:w="0" w:type="auto"/>
                  </w:tcMar>
                </w:tcPr>
                <w:p w14:paraId="6C11D801" w14:textId="77777777" w:rsidR="00795F01" w:rsidRDefault="00000000">
                  <w:pPr>
                    <w:numPr>
                      <w:ilvl w:val="0"/>
                      <w:numId w:val="29"/>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3988F82" w14:textId="77777777" w:rsidR="00795F01" w:rsidRDefault="00000000">
                  <w:pPr>
                    <w:numPr>
                      <w:ilvl w:val="0"/>
                      <w:numId w:val="29"/>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0EC62C7F" w14:textId="77777777" w:rsidR="00795F01" w:rsidRDefault="00000000">
                  <w:pPr>
                    <w:numPr>
                      <w:ilvl w:val="0"/>
                      <w:numId w:val="2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3A5B570" w14:textId="77777777" w:rsidR="00795F01" w:rsidRDefault="00000000">
                  <w:pPr>
                    <w:numPr>
                      <w:ilvl w:val="0"/>
                      <w:numId w:val="29"/>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72E7775" w14:textId="77777777" w:rsidR="00795F01" w:rsidRDefault="00000000">
                  <w:pPr>
                    <w:numPr>
                      <w:ilvl w:val="0"/>
                      <w:numId w:val="29"/>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29E63CA" w14:textId="77777777" w:rsidR="00795F01" w:rsidRDefault="00795F01"/>
        </w:tc>
      </w:tr>
    </w:tbl>
    <w:p w14:paraId="46C188F0" w14:textId="77777777" w:rsidR="00795F01" w:rsidRDefault="00000000">
      <w:pPr>
        <w:spacing w:before="225" w:after="225" w:line="240" w:lineRule="auto"/>
        <w:jc w:val="both"/>
      </w:pPr>
      <w:r>
        <w:rPr>
          <w:rFonts w:ascii="Arial" w:hAnsi="Arial" w:cs="Arial"/>
          <w:b/>
          <w:bCs/>
          <w:color w:val="000000"/>
          <w:sz w:val="18"/>
          <w:szCs w:val="18"/>
        </w:rPr>
        <w:t>VII. SKRBNIKI POGODBE</w:t>
      </w:r>
    </w:p>
    <w:p w14:paraId="09AF2BFE" w14:textId="77777777" w:rsidR="00795F01"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795F01" w14:paraId="56B56AC4" w14:textId="77777777">
        <w:tc>
          <w:tcPr>
            <w:tcW w:w="0" w:type="auto"/>
            <w:tcMar>
              <w:top w:w="0" w:type="auto"/>
              <w:bottom w:w="0" w:type="auto"/>
            </w:tcMar>
          </w:tcPr>
          <w:p w14:paraId="203769B8" w14:textId="77777777" w:rsidR="00795F01" w:rsidRDefault="00000000">
            <w:pPr>
              <w:spacing w:before="225" w:after="225"/>
              <w:jc w:val="both"/>
            </w:pPr>
            <w:r>
              <w:rPr>
                <w:rFonts w:ascii="Arial" w:hAnsi="Arial" w:cs="Arial"/>
                <w:color w:val="000000"/>
                <w:sz w:val="18"/>
                <w:szCs w:val="18"/>
              </w:rPr>
              <w:t>Skrbnik pogodbe s strani naročnika je ______________</w:t>
            </w:r>
          </w:p>
          <w:p w14:paraId="08DF8566" w14:textId="77777777" w:rsidR="00795F01" w:rsidRDefault="00000000">
            <w:pPr>
              <w:spacing w:before="225" w:after="225"/>
              <w:jc w:val="both"/>
            </w:pPr>
            <w:r>
              <w:rPr>
                <w:rFonts w:ascii="Arial" w:hAnsi="Arial" w:cs="Arial"/>
                <w:color w:val="000000"/>
                <w:sz w:val="18"/>
                <w:szCs w:val="18"/>
              </w:rPr>
              <w:lastRenderedPageBreak/>
              <w:t>Predstavnik naročnika je pooblaščen, da zastopa naročnika v vseh vprašanjih, ki se nanašajo na dobavo, dogovorjeno s to pogodbo.</w:t>
            </w:r>
          </w:p>
          <w:p w14:paraId="020D4D76" w14:textId="77777777" w:rsidR="00795F01" w:rsidRDefault="00000000">
            <w:pPr>
              <w:spacing w:before="225" w:after="225"/>
              <w:jc w:val="both"/>
            </w:pPr>
            <w:r>
              <w:rPr>
                <w:rFonts w:ascii="Arial" w:hAnsi="Arial" w:cs="Arial"/>
                <w:color w:val="000000"/>
                <w:sz w:val="18"/>
                <w:szCs w:val="18"/>
              </w:rPr>
              <w:t>Pooblaščeni predstavnik dobavitelja je _______________</w:t>
            </w:r>
          </w:p>
          <w:p w14:paraId="53614C35" w14:textId="77777777" w:rsidR="00795F01" w:rsidRDefault="0000000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08CDC60F" w14:textId="77777777" w:rsidR="00795F01" w:rsidRDefault="00000000">
      <w:pPr>
        <w:spacing w:before="225" w:after="225" w:line="240" w:lineRule="auto"/>
        <w:jc w:val="both"/>
      </w:pPr>
      <w:r>
        <w:rPr>
          <w:rFonts w:ascii="Arial" w:hAnsi="Arial" w:cs="Arial"/>
          <w:b/>
          <w:bCs/>
          <w:color w:val="000000"/>
          <w:sz w:val="18"/>
          <w:szCs w:val="18"/>
        </w:rPr>
        <w:t>VIII. POGODBENA KAZEN</w:t>
      </w:r>
    </w:p>
    <w:p w14:paraId="5933F3A8" w14:textId="77777777" w:rsidR="00795F01"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795F01" w14:paraId="18609D70" w14:textId="77777777">
        <w:tc>
          <w:tcPr>
            <w:tcW w:w="0" w:type="auto"/>
            <w:tcMar>
              <w:top w:w="0" w:type="auto"/>
              <w:bottom w:w="0" w:type="auto"/>
            </w:tcMar>
          </w:tcPr>
          <w:p w14:paraId="39175570" w14:textId="77777777" w:rsidR="00795F01" w:rsidRDefault="00000000">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4F35889F" w14:textId="77777777" w:rsidR="00795F01" w:rsidRDefault="00000000">
            <w:pPr>
              <w:spacing w:before="225" w:after="225"/>
              <w:jc w:val="both"/>
            </w:pPr>
            <w:r>
              <w:rPr>
                <w:rFonts w:ascii="Arial" w:hAnsi="Arial" w:cs="Arial"/>
                <w:color w:val="000000"/>
                <w:sz w:val="18"/>
                <w:szCs w:val="18"/>
              </w:rPr>
              <w:t>Pogodbena kazen se obračuna pri plačilu za opravljeno dobavo.</w:t>
            </w:r>
          </w:p>
          <w:p w14:paraId="53C71AEB" w14:textId="77777777" w:rsidR="00795F01"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D849306" w14:textId="77777777" w:rsidR="00795F01" w:rsidRDefault="00000000">
      <w:pPr>
        <w:spacing w:before="225" w:after="225" w:line="240" w:lineRule="auto"/>
        <w:jc w:val="both"/>
      </w:pPr>
      <w:r>
        <w:rPr>
          <w:rFonts w:ascii="Arial" w:hAnsi="Arial" w:cs="Arial"/>
          <w:b/>
          <w:bCs/>
          <w:color w:val="000000"/>
          <w:sz w:val="18"/>
          <w:szCs w:val="18"/>
        </w:rPr>
        <w:t>IX. PREVZEM</w:t>
      </w:r>
    </w:p>
    <w:p w14:paraId="72093600" w14:textId="77777777" w:rsidR="00795F01"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795F01" w14:paraId="2F9A4EFE" w14:textId="77777777">
        <w:tc>
          <w:tcPr>
            <w:tcW w:w="0" w:type="auto"/>
            <w:tcMar>
              <w:top w:w="0" w:type="auto"/>
              <w:bottom w:w="0" w:type="auto"/>
            </w:tcMar>
          </w:tcPr>
          <w:p w14:paraId="6669A29F" w14:textId="77777777" w:rsidR="00795F01" w:rsidRDefault="00000000">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7D909B14" w14:textId="77777777" w:rsidR="00795F01" w:rsidRDefault="00000000">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4DD54282" w14:textId="77777777" w:rsidR="00795F01" w:rsidRDefault="00000000">
      <w:pPr>
        <w:spacing w:before="225" w:after="225" w:line="240" w:lineRule="auto"/>
        <w:jc w:val="both"/>
      </w:pPr>
      <w:r>
        <w:rPr>
          <w:rFonts w:ascii="Arial" w:hAnsi="Arial" w:cs="Arial"/>
          <w:b/>
          <w:bCs/>
          <w:color w:val="000000"/>
          <w:sz w:val="18"/>
          <w:szCs w:val="18"/>
        </w:rPr>
        <w:t>X. ODPRAVA NAPAK IN GARANCIJSKA DOBA</w:t>
      </w:r>
    </w:p>
    <w:p w14:paraId="09656612" w14:textId="77777777" w:rsidR="00795F01"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795F01" w14:paraId="20AD0054" w14:textId="77777777">
        <w:tc>
          <w:tcPr>
            <w:tcW w:w="0" w:type="auto"/>
            <w:tcMar>
              <w:top w:w="0" w:type="auto"/>
              <w:bottom w:w="0" w:type="auto"/>
            </w:tcMar>
          </w:tcPr>
          <w:p w14:paraId="12098926" w14:textId="69453E8D" w:rsidR="00795F01" w:rsidRDefault="00000000">
            <w:pPr>
              <w:spacing w:before="225" w:after="225"/>
              <w:jc w:val="both"/>
            </w:pPr>
            <w:r>
              <w:rPr>
                <w:rFonts w:ascii="Arial" w:hAnsi="Arial" w:cs="Arial"/>
                <w:color w:val="000000"/>
                <w:sz w:val="18"/>
                <w:szCs w:val="18"/>
              </w:rPr>
              <w:t xml:space="preserve">Garancijska doba po tej pogodbi je </w:t>
            </w:r>
            <w:r w:rsidR="00272469">
              <w:rPr>
                <w:rFonts w:ascii="Arial" w:hAnsi="Arial" w:cs="Arial"/>
                <w:color w:val="000000"/>
                <w:sz w:val="18"/>
                <w:szCs w:val="18"/>
              </w:rPr>
              <w:t>60</w:t>
            </w:r>
            <w:r>
              <w:rPr>
                <w:rFonts w:ascii="Arial" w:hAnsi="Arial" w:cs="Arial"/>
                <w:color w:val="000000"/>
                <w:sz w:val="18"/>
                <w:szCs w:val="18"/>
              </w:rPr>
              <w:t xml:space="preserve"> mesecev.</w:t>
            </w:r>
          </w:p>
          <w:p w14:paraId="12DF2AA8" w14:textId="77777777" w:rsidR="00795F01" w:rsidRDefault="00000000">
            <w:pPr>
              <w:spacing w:before="225" w:after="225"/>
              <w:jc w:val="both"/>
            </w:pPr>
            <w:r>
              <w:rPr>
                <w:rFonts w:ascii="Arial" w:hAnsi="Arial" w:cs="Arial"/>
                <w:color w:val="000000"/>
                <w:sz w:val="18"/>
                <w:szCs w:val="18"/>
              </w:rPr>
              <w:t>Garancijski roki začnejo teči z dnem uspešne pisne primopredaje opreme.</w:t>
            </w:r>
          </w:p>
          <w:p w14:paraId="16743D2F" w14:textId="77777777" w:rsidR="00795F01" w:rsidRDefault="00000000">
            <w:pPr>
              <w:spacing w:before="225" w:after="225"/>
              <w:jc w:val="both"/>
            </w:pPr>
            <w:r>
              <w:rPr>
                <w:rFonts w:ascii="Arial" w:hAnsi="Arial" w:cs="Arial"/>
                <w:color w:val="000000"/>
                <w:sz w:val="18"/>
                <w:szCs w:val="18"/>
              </w:rPr>
              <w:t>Garancija je vezana na normalne pogoje uporabe in primerno ter strokovno vzdrževanje.</w:t>
            </w:r>
          </w:p>
          <w:p w14:paraId="045BF8DD" w14:textId="77777777" w:rsidR="00795F01" w:rsidRDefault="0000000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5766E005" w14:textId="77777777" w:rsidR="00795F01" w:rsidRDefault="0000000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27F24832" w14:textId="77777777" w:rsidR="00795F01"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95F01" w14:paraId="2893B836" w14:textId="77777777">
        <w:tc>
          <w:tcPr>
            <w:tcW w:w="0" w:type="auto"/>
            <w:tcMar>
              <w:top w:w="0" w:type="auto"/>
              <w:bottom w:w="0" w:type="auto"/>
            </w:tcMar>
          </w:tcPr>
          <w:p w14:paraId="14C86A0D" w14:textId="77777777" w:rsidR="00795F01" w:rsidRDefault="0000000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67993DED" w14:textId="77777777" w:rsidR="00795F01" w:rsidRDefault="00000000">
            <w:pPr>
              <w:spacing w:before="225" w:after="225"/>
              <w:jc w:val="both"/>
            </w:pPr>
            <w:r>
              <w:rPr>
                <w:rFonts w:ascii="Arial" w:hAnsi="Arial" w:cs="Arial"/>
                <w:color w:val="000000"/>
                <w:sz w:val="18"/>
                <w:szCs w:val="18"/>
              </w:rPr>
              <w:t xml:space="preserve">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w:t>
            </w:r>
            <w:r>
              <w:rPr>
                <w:rFonts w:ascii="Arial" w:hAnsi="Arial" w:cs="Arial"/>
                <w:color w:val="000000"/>
                <w:sz w:val="18"/>
                <w:szCs w:val="18"/>
              </w:rPr>
              <w:lastRenderedPageBreak/>
              <w:t>odprave napake ne bo pokril, lahko naročnik za plačilo stroškov unovči garancijo za odpravo napak v garancijskem roku.</w:t>
            </w:r>
          </w:p>
          <w:p w14:paraId="7CE998B1" w14:textId="77777777" w:rsidR="00795F01" w:rsidRDefault="00000000">
            <w:pPr>
              <w:spacing w:before="225" w:after="225"/>
              <w:jc w:val="both"/>
            </w:pPr>
            <w:r>
              <w:rPr>
                <w:rFonts w:ascii="Arial" w:hAnsi="Arial" w:cs="Arial"/>
                <w:color w:val="000000"/>
                <w:sz w:val="18"/>
                <w:szCs w:val="18"/>
              </w:rPr>
              <w:t>Za zamenjane dele v garancijski dobi prične teči nov garancijski rok z dnem zamenjave.</w:t>
            </w:r>
          </w:p>
        </w:tc>
      </w:tr>
    </w:tbl>
    <w:p w14:paraId="460EB779" w14:textId="77777777" w:rsidR="00795F01"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271"/>
      </w:tblGrid>
      <w:tr w:rsidR="00795F01" w14:paraId="7773D4FA" w14:textId="77777777">
        <w:tc>
          <w:tcPr>
            <w:tcW w:w="0" w:type="auto"/>
            <w:tcMar>
              <w:top w:w="0" w:type="auto"/>
              <w:bottom w:w="0" w:type="auto"/>
            </w:tcMar>
          </w:tcPr>
          <w:p w14:paraId="3DA17E37" w14:textId="77777777" w:rsidR="00795F01" w:rsidRDefault="00000000">
            <w:pPr>
              <w:spacing w:before="225" w:after="225"/>
              <w:jc w:val="both"/>
            </w:pPr>
            <w:r>
              <w:rPr>
                <w:rFonts w:ascii="Arial" w:hAnsi="Arial" w:cs="Arial"/>
                <w:color w:val="000000"/>
                <w:sz w:val="18"/>
                <w:szCs w:val="18"/>
              </w:rPr>
              <w:t>Dobavitelj mora zagotavljati rezervne dele še najmanj 10 let po poteku garancijske dobe.</w:t>
            </w:r>
          </w:p>
        </w:tc>
      </w:tr>
    </w:tbl>
    <w:p w14:paraId="31BE6239" w14:textId="77777777" w:rsidR="00795F01"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795F01" w14:paraId="57A5A8C6" w14:textId="77777777">
        <w:tc>
          <w:tcPr>
            <w:tcW w:w="0" w:type="auto"/>
            <w:tcMar>
              <w:top w:w="0" w:type="auto"/>
              <w:bottom w:w="0" w:type="auto"/>
            </w:tcMar>
          </w:tcPr>
          <w:p w14:paraId="6FCAF1A8" w14:textId="77777777" w:rsidR="00795F01" w:rsidRDefault="00000000">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9489FC1" w14:textId="77777777" w:rsidR="00795F01"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795F01" w14:paraId="4ED5B72F" w14:textId="77777777">
        <w:tc>
          <w:tcPr>
            <w:tcW w:w="0" w:type="auto"/>
            <w:tcMar>
              <w:top w:w="0" w:type="auto"/>
              <w:bottom w:w="0" w:type="auto"/>
            </w:tcMar>
          </w:tcPr>
          <w:p w14:paraId="42257133" w14:textId="77777777" w:rsidR="00795F01" w:rsidRDefault="00000000">
            <w:pPr>
              <w:spacing w:before="225" w:after="225"/>
              <w:jc w:val="both"/>
            </w:pPr>
            <w:r>
              <w:rPr>
                <w:rFonts w:ascii="Arial" w:hAnsi="Arial" w:cs="Arial"/>
                <w:color w:val="000000"/>
                <w:sz w:val="18"/>
                <w:szCs w:val="18"/>
              </w:rPr>
              <w:t>ZAVAROVANJE ZA DOBRO IZVEDBO</w:t>
            </w:r>
          </w:p>
          <w:p w14:paraId="3174934F" w14:textId="77777777" w:rsidR="00795F01" w:rsidRDefault="00000000">
            <w:pPr>
              <w:spacing w:before="225" w:after="225"/>
              <w:jc w:val="both"/>
            </w:pPr>
            <w:r>
              <w:rPr>
                <w:rFonts w:ascii="Arial" w:hAnsi="Arial" w:cs="Arial"/>
                <w:color w:val="000000"/>
                <w:sz w:val="18"/>
                <w:szCs w:val="18"/>
              </w:rPr>
              <w:t>Instrument zavarovanja: _____________</w:t>
            </w:r>
          </w:p>
          <w:p w14:paraId="6044191C" w14:textId="77777777" w:rsidR="00795F01" w:rsidRDefault="00000000">
            <w:pPr>
              <w:spacing w:before="225" w:after="225"/>
              <w:jc w:val="both"/>
            </w:pPr>
            <w:r>
              <w:rPr>
                <w:rFonts w:ascii="Arial" w:hAnsi="Arial" w:cs="Arial"/>
                <w:color w:val="000000"/>
                <w:sz w:val="18"/>
                <w:szCs w:val="18"/>
              </w:rPr>
              <w:t>Višina zavarovanja: _____________</w:t>
            </w:r>
          </w:p>
          <w:p w14:paraId="2F843817" w14:textId="77777777" w:rsidR="00795F01" w:rsidRDefault="00000000">
            <w:pPr>
              <w:spacing w:before="225" w:after="225"/>
              <w:jc w:val="both"/>
            </w:pPr>
            <w:r>
              <w:rPr>
                <w:rFonts w:ascii="Arial" w:hAnsi="Arial" w:cs="Arial"/>
                <w:color w:val="000000"/>
                <w:sz w:val="18"/>
                <w:szCs w:val="18"/>
              </w:rPr>
              <w:t>Čas veljavnosti: _____________</w:t>
            </w:r>
          </w:p>
          <w:p w14:paraId="7E6899ED" w14:textId="77777777" w:rsidR="00795F01"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0DE6158F" w14:textId="77777777" w:rsidR="00795F01"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7E174AA" w14:textId="77777777" w:rsidR="00795F01"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795F01" w14:paraId="2B62A035" w14:textId="77777777">
        <w:tc>
          <w:tcPr>
            <w:tcW w:w="0" w:type="auto"/>
            <w:tcMar>
              <w:top w:w="0" w:type="auto"/>
              <w:bottom w:w="0" w:type="auto"/>
            </w:tcMar>
          </w:tcPr>
          <w:p w14:paraId="1F45A1DC" w14:textId="77777777" w:rsidR="00795F01" w:rsidRDefault="00000000">
            <w:pPr>
              <w:spacing w:before="225" w:after="225"/>
              <w:jc w:val="both"/>
            </w:pPr>
            <w:r>
              <w:rPr>
                <w:rFonts w:ascii="Arial" w:hAnsi="Arial" w:cs="Arial"/>
                <w:color w:val="000000"/>
                <w:sz w:val="18"/>
                <w:szCs w:val="18"/>
              </w:rPr>
              <w:t>ZAVAROVANJE ZA ODPRAVO NAPAK</w:t>
            </w:r>
          </w:p>
          <w:p w14:paraId="4D5F3163" w14:textId="77777777" w:rsidR="00795F01" w:rsidRDefault="00000000">
            <w:pPr>
              <w:spacing w:before="225" w:after="225"/>
              <w:jc w:val="both"/>
            </w:pPr>
            <w:r>
              <w:rPr>
                <w:rFonts w:ascii="Arial" w:hAnsi="Arial" w:cs="Arial"/>
                <w:color w:val="000000"/>
                <w:sz w:val="18"/>
                <w:szCs w:val="18"/>
              </w:rPr>
              <w:t>Instrument zavarovanja: _____________</w:t>
            </w:r>
          </w:p>
          <w:p w14:paraId="57F69335" w14:textId="77777777" w:rsidR="00795F01" w:rsidRDefault="00000000">
            <w:pPr>
              <w:spacing w:before="225" w:after="225"/>
              <w:jc w:val="both"/>
            </w:pPr>
            <w:r>
              <w:rPr>
                <w:rFonts w:ascii="Arial" w:hAnsi="Arial" w:cs="Arial"/>
                <w:color w:val="000000"/>
                <w:sz w:val="18"/>
                <w:szCs w:val="18"/>
              </w:rPr>
              <w:t>Višina zavarovanja: _____________</w:t>
            </w:r>
          </w:p>
          <w:p w14:paraId="297A35D7" w14:textId="77777777" w:rsidR="00795F01" w:rsidRDefault="00000000">
            <w:pPr>
              <w:spacing w:before="225" w:after="225"/>
              <w:jc w:val="both"/>
            </w:pPr>
            <w:r>
              <w:rPr>
                <w:rFonts w:ascii="Arial" w:hAnsi="Arial" w:cs="Arial"/>
                <w:color w:val="000000"/>
                <w:sz w:val="18"/>
                <w:szCs w:val="18"/>
              </w:rPr>
              <w:t>Čas veljavnosti: _____________</w:t>
            </w:r>
          </w:p>
          <w:p w14:paraId="50704DEC" w14:textId="77777777" w:rsidR="00795F01" w:rsidRDefault="0000000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7F6A483F" w14:textId="77777777" w:rsidR="00795F01" w:rsidRDefault="0000000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01A8ECE5" w14:textId="77777777" w:rsidR="00795F01" w:rsidRDefault="00000000">
      <w:pPr>
        <w:spacing w:before="225" w:after="225" w:line="240" w:lineRule="auto"/>
        <w:jc w:val="both"/>
      </w:pPr>
      <w:r>
        <w:rPr>
          <w:rFonts w:ascii="Arial" w:hAnsi="Arial" w:cs="Arial"/>
          <w:b/>
          <w:bCs/>
          <w:color w:val="000000"/>
          <w:sz w:val="18"/>
          <w:szCs w:val="18"/>
        </w:rPr>
        <w:t>XI. ODSTOP OD POGODBE</w:t>
      </w:r>
    </w:p>
    <w:p w14:paraId="4894C649" w14:textId="77777777" w:rsidR="00795F01"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795F01" w14:paraId="77DF0404" w14:textId="77777777">
        <w:tc>
          <w:tcPr>
            <w:tcW w:w="0" w:type="auto"/>
            <w:tcMar>
              <w:top w:w="0" w:type="auto"/>
              <w:bottom w:w="0" w:type="auto"/>
            </w:tcMar>
          </w:tcPr>
          <w:p w14:paraId="0E87C819" w14:textId="77777777" w:rsidR="00795F01"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A142367" w14:textId="77777777" w:rsidR="00795F01"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795F01" w14:paraId="00F0CBFD" w14:textId="77777777">
              <w:tc>
                <w:tcPr>
                  <w:tcW w:w="0" w:type="auto"/>
                  <w:tcMar>
                    <w:top w:w="0" w:type="auto"/>
                    <w:bottom w:w="0" w:type="auto"/>
                  </w:tcMar>
                </w:tcPr>
                <w:p w14:paraId="419EE25C" w14:textId="6498FB58" w:rsidR="00795F01" w:rsidRDefault="00000000">
                  <w:pPr>
                    <w:numPr>
                      <w:ilvl w:val="0"/>
                      <w:numId w:val="3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r w:rsidR="00272469">
                    <w:rPr>
                      <w:rFonts w:ascii="Arial" w:hAnsi="Arial" w:cs="Arial"/>
                      <w:color w:val="000000"/>
                      <w:sz w:val="18"/>
                      <w:szCs w:val="18"/>
                    </w:rPr>
                    <w:t xml:space="preserve"> in</w:t>
                  </w:r>
                </w:p>
                <w:p w14:paraId="5A5B7051" w14:textId="77777777" w:rsidR="00795F01" w:rsidRDefault="00000000">
                  <w:pPr>
                    <w:numPr>
                      <w:ilvl w:val="0"/>
                      <w:numId w:val="30"/>
                    </w:numPr>
                    <w:jc w:val="both"/>
                    <w:rPr>
                      <w:rFonts w:ascii="Arial" w:hAnsi="Arial" w:cs="Arial"/>
                      <w:color w:val="000000"/>
                      <w:sz w:val="18"/>
                      <w:szCs w:val="18"/>
                    </w:rPr>
                  </w:pPr>
                  <w:r>
                    <w:rPr>
                      <w:rFonts w:ascii="Arial" w:hAnsi="Arial" w:cs="Arial"/>
                      <w:color w:val="000000"/>
                      <w:sz w:val="18"/>
                      <w:szCs w:val="18"/>
                    </w:rPr>
                    <w:lastRenderedPageBreak/>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939626F" w14:textId="77777777" w:rsidR="00795F01"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95F01" w14:paraId="15103F49" w14:textId="77777777">
              <w:tc>
                <w:tcPr>
                  <w:tcW w:w="0" w:type="auto"/>
                  <w:tcMar>
                    <w:top w:w="0" w:type="auto"/>
                    <w:bottom w:w="0" w:type="auto"/>
                  </w:tcMar>
                </w:tcPr>
                <w:p w14:paraId="29823C91" w14:textId="77777777" w:rsidR="00795F01" w:rsidRDefault="00000000">
                  <w:pPr>
                    <w:numPr>
                      <w:ilvl w:val="0"/>
                      <w:numId w:val="3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45A48B1" w14:textId="77777777" w:rsidR="00795F01" w:rsidRDefault="00000000">
                  <w:pPr>
                    <w:numPr>
                      <w:ilvl w:val="0"/>
                      <w:numId w:val="3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6A362C1" w14:textId="617F3E7C" w:rsidR="00795F01" w:rsidRDefault="00000000">
                  <w:pPr>
                    <w:numPr>
                      <w:ilvl w:val="0"/>
                      <w:numId w:val="31"/>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w:t>
                  </w:r>
                  <w:r w:rsidR="00C93B98">
                    <w:rPr>
                      <w:rFonts w:ascii="Arial" w:hAnsi="Arial" w:cs="Arial"/>
                      <w:color w:val="000000"/>
                      <w:sz w:val="18"/>
                      <w:szCs w:val="18"/>
                    </w:rPr>
                    <w:t>ZJN-3</w:t>
                  </w:r>
                  <w:r>
                    <w:rPr>
                      <w:rFonts w:ascii="Arial" w:hAnsi="Arial" w:cs="Arial"/>
                      <w:color w:val="000000"/>
                      <w:sz w:val="18"/>
                      <w:szCs w:val="18"/>
                    </w:rPr>
                    <w:t>, ki jih je po postopku v skladu z 258. členom PDEU ugotovilo Sodišče Evropske unije, javno naročilo ne bi smelo biti oddano izvajalcu.</w:t>
                  </w:r>
                </w:p>
              </w:tc>
            </w:tr>
          </w:tbl>
          <w:p w14:paraId="01A6AF20" w14:textId="77777777" w:rsidR="00795F01"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729922F5" w14:textId="77777777" w:rsidR="00795F01"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1AA124D" w14:textId="77777777" w:rsidR="00795F01" w:rsidRDefault="00000000">
      <w:pPr>
        <w:spacing w:before="225" w:after="225" w:line="240" w:lineRule="auto"/>
        <w:jc w:val="both"/>
      </w:pPr>
      <w:r>
        <w:rPr>
          <w:rFonts w:ascii="Arial" w:hAnsi="Arial" w:cs="Arial"/>
          <w:b/>
          <w:bCs/>
          <w:color w:val="000000"/>
          <w:sz w:val="18"/>
          <w:szCs w:val="18"/>
        </w:rPr>
        <w:t>XII. SOCIALNA KLAVZULA IN RAZVEZNI POGOJ</w:t>
      </w:r>
    </w:p>
    <w:p w14:paraId="348CEFC3" w14:textId="77777777" w:rsidR="00795F01"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795F01" w14:paraId="0967051C" w14:textId="77777777">
        <w:tc>
          <w:tcPr>
            <w:tcW w:w="0" w:type="auto"/>
            <w:tcMar>
              <w:top w:w="0" w:type="auto"/>
              <w:bottom w:w="0" w:type="auto"/>
            </w:tcMar>
          </w:tcPr>
          <w:p w14:paraId="1DD6D2E0" w14:textId="0C6867B3" w:rsidR="00795F01"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r w:rsidR="00272469">
              <w:rPr>
                <w:rFonts w:ascii="Arial" w:hAnsi="Arial" w:cs="Arial"/>
                <w:color w:val="000000"/>
                <w:sz w:val="18"/>
                <w:szCs w:val="18"/>
              </w:rPr>
              <w:t>.</w:t>
            </w:r>
          </w:p>
          <w:p w14:paraId="55649658" w14:textId="77777777" w:rsidR="00795F01"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EE885F0" w14:textId="77777777" w:rsidR="00795F01"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503BAA22" w14:textId="77777777" w:rsidR="00795F01" w:rsidRDefault="00000000">
      <w:pPr>
        <w:spacing w:before="225" w:after="225" w:line="240" w:lineRule="auto"/>
        <w:jc w:val="both"/>
      </w:pPr>
      <w:r>
        <w:rPr>
          <w:rFonts w:ascii="Arial" w:hAnsi="Arial" w:cs="Arial"/>
          <w:b/>
          <w:bCs/>
          <w:color w:val="000000"/>
          <w:sz w:val="18"/>
          <w:szCs w:val="18"/>
        </w:rPr>
        <w:t>XIII. REVIZIJSKA SLED</w:t>
      </w:r>
    </w:p>
    <w:p w14:paraId="1BFAC594" w14:textId="77777777" w:rsidR="00795F01"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795F01" w14:paraId="5145E511" w14:textId="77777777">
        <w:tc>
          <w:tcPr>
            <w:tcW w:w="0" w:type="auto"/>
            <w:tcMar>
              <w:top w:w="0" w:type="auto"/>
              <w:bottom w:w="0" w:type="auto"/>
            </w:tcMar>
          </w:tcPr>
          <w:p w14:paraId="7E7A6F77" w14:textId="77777777" w:rsidR="00795F01"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A132AFB" w14:textId="77777777" w:rsidR="00795F01"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C64B7AD" w14:textId="77777777" w:rsidR="00795F01"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EE72F2F" w14:textId="77777777" w:rsidR="00795F01"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609CE8D" w14:textId="77777777" w:rsidR="00795F01" w:rsidRDefault="00000000">
            <w:pPr>
              <w:spacing w:before="225" w:after="225"/>
              <w:jc w:val="both"/>
            </w:pPr>
            <w:r>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0171A1F5" w14:textId="77777777" w:rsidR="00795F01" w:rsidRDefault="00000000">
      <w:pPr>
        <w:spacing w:before="225" w:after="225" w:line="240" w:lineRule="auto"/>
        <w:jc w:val="both"/>
      </w:pPr>
      <w:r>
        <w:rPr>
          <w:rFonts w:ascii="Arial" w:hAnsi="Arial" w:cs="Arial"/>
          <w:b/>
          <w:bCs/>
          <w:color w:val="000000"/>
          <w:sz w:val="18"/>
          <w:szCs w:val="18"/>
        </w:rPr>
        <w:t>XIV. PROTIKORUPCIJSKA KLAVZULA</w:t>
      </w:r>
    </w:p>
    <w:p w14:paraId="7F5EF33D" w14:textId="77777777" w:rsidR="00795F01"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795F01" w14:paraId="15CE4927" w14:textId="77777777">
        <w:tc>
          <w:tcPr>
            <w:tcW w:w="0" w:type="auto"/>
            <w:tcMar>
              <w:top w:w="0" w:type="auto"/>
              <w:bottom w:w="0" w:type="auto"/>
            </w:tcMar>
          </w:tcPr>
          <w:p w14:paraId="78A6770D" w14:textId="77777777" w:rsidR="00795F01"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795F01" w14:paraId="017B21E9" w14:textId="77777777">
              <w:tc>
                <w:tcPr>
                  <w:tcW w:w="0" w:type="auto"/>
                  <w:tcMar>
                    <w:top w:w="0" w:type="auto"/>
                    <w:bottom w:w="0" w:type="auto"/>
                  </w:tcMar>
                </w:tcPr>
                <w:p w14:paraId="253217E6" w14:textId="77777777" w:rsidR="00795F01" w:rsidRDefault="00000000">
                  <w:pPr>
                    <w:numPr>
                      <w:ilvl w:val="0"/>
                      <w:numId w:val="32"/>
                    </w:numPr>
                    <w:jc w:val="both"/>
                    <w:rPr>
                      <w:rFonts w:ascii="Arial" w:hAnsi="Arial" w:cs="Arial"/>
                      <w:color w:val="000000"/>
                      <w:sz w:val="18"/>
                      <w:szCs w:val="18"/>
                    </w:rPr>
                  </w:pPr>
                  <w:r>
                    <w:rPr>
                      <w:rFonts w:ascii="Arial" w:hAnsi="Arial" w:cs="Arial"/>
                      <w:color w:val="000000"/>
                      <w:sz w:val="18"/>
                      <w:szCs w:val="18"/>
                    </w:rPr>
                    <w:t>pridobitev posla ali</w:t>
                  </w:r>
                </w:p>
                <w:p w14:paraId="0DCB94DF" w14:textId="77777777" w:rsidR="00795F01"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61AD8F8" w14:textId="77777777" w:rsidR="00795F01"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F029781" w14:textId="77777777" w:rsidR="00795F01"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39BCA9E3" w14:textId="77777777" w:rsidR="00795F01" w:rsidRDefault="00000000">
            <w:pPr>
              <w:spacing w:before="225" w:after="225"/>
              <w:jc w:val="both"/>
            </w:pPr>
            <w:r>
              <w:rPr>
                <w:rFonts w:ascii="Arial" w:hAnsi="Arial" w:cs="Arial"/>
                <w:color w:val="000000"/>
                <w:sz w:val="18"/>
                <w:szCs w:val="18"/>
              </w:rPr>
              <w:t>je pogodba nična.</w:t>
            </w:r>
          </w:p>
        </w:tc>
      </w:tr>
    </w:tbl>
    <w:p w14:paraId="25D90EEC" w14:textId="77777777" w:rsidR="00795F01" w:rsidRDefault="00000000">
      <w:pPr>
        <w:spacing w:before="225" w:after="225" w:line="240" w:lineRule="auto"/>
        <w:jc w:val="both"/>
      </w:pPr>
      <w:r>
        <w:rPr>
          <w:rFonts w:ascii="Arial" w:hAnsi="Arial" w:cs="Arial"/>
          <w:b/>
          <w:bCs/>
          <w:color w:val="000000"/>
          <w:sz w:val="18"/>
          <w:szCs w:val="18"/>
        </w:rPr>
        <w:t>XV. REŠEVANJE SPOROV</w:t>
      </w:r>
    </w:p>
    <w:p w14:paraId="131E3E97" w14:textId="77777777" w:rsidR="00795F01"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795F01" w14:paraId="508F4229" w14:textId="77777777">
        <w:tc>
          <w:tcPr>
            <w:tcW w:w="0" w:type="auto"/>
            <w:tcMar>
              <w:top w:w="0" w:type="auto"/>
              <w:bottom w:w="0" w:type="auto"/>
            </w:tcMar>
          </w:tcPr>
          <w:p w14:paraId="0A53EBF1" w14:textId="77777777" w:rsidR="00795F01"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2E9EEEC" w14:textId="77777777" w:rsidR="00795F01" w:rsidRDefault="00000000">
      <w:pPr>
        <w:spacing w:before="225" w:after="225" w:line="240" w:lineRule="auto"/>
        <w:jc w:val="both"/>
      </w:pPr>
      <w:r>
        <w:rPr>
          <w:rFonts w:ascii="Arial" w:hAnsi="Arial" w:cs="Arial"/>
          <w:b/>
          <w:bCs/>
          <w:color w:val="000000"/>
          <w:sz w:val="18"/>
          <w:szCs w:val="18"/>
        </w:rPr>
        <w:t>XVI. KONČNE DOLOČBE</w:t>
      </w:r>
    </w:p>
    <w:p w14:paraId="037F86EA" w14:textId="77777777" w:rsidR="00795F01"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795F01" w14:paraId="759DCED7" w14:textId="77777777">
        <w:tc>
          <w:tcPr>
            <w:tcW w:w="0" w:type="auto"/>
            <w:tcMar>
              <w:top w:w="0" w:type="auto"/>
              <w:bottom w:w="0" w:type="auto"/>
            </w:tcMar>
          </w:tcPr>
          <w:p w14:paraId="4E6774CE" w14:textId="77777777" w:rsidR="00795F01"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1F8ECB5" w14:textId="77777777" w:rsidR="00795F01"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2150E4F" w14:textId="77777777" w:rsidR="00795F01"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795F01" w14:paraId="7BE0FBC5" w14:textId="77777777">
        <w:tc>
          <w:tcPr>
            <w:tcW w:w="0" w:type="auto"/>
            <w:tcMar>
              <w:top w:w="0" w:type="auto"/>
              <w:bottom w:w="0" w:type="auto"/>
            </w:tcMar>
          </w:tcPr>
          <w:p w14:paraId="3CD2BE72" w14:textId="1F97F239" w:rsidR="00795F01" w:rsidRDefault="00000000">
            <w:pPr>
              <w:spacing w:before="225" w:after="225"/>
              <w:jc w:val="both"/>
            </w:pPr>
            <w:r>
              <w:rPr>
                <w:rFonts w:ascii="Arial" w:hAnsi="Arial" w:cs="Arial"/>
                <w:color w:val="000000"/>
                <w:sz w:val="18"/>
                <w:szCs w:val="18"/>
              </w:rPr>
              <w:t xml:space="preserve">Pogodba je sestavljena in podpisana v </w:t>
            </w:r>
            <w:r w:rsidR="00A86341">
              <w:rPr>
                <w:rFonts w:ascii="Arial" w:hAnsi="Arial" w:cs="Arial"/>
                <w:color w:val="000000"/>
                <w:sz w:val="18"/>
                <w:szCs w:val="18"/>
              </w:rPr>
              <w:t xml:space="preserve">dveh </w:t>
            </w:r>
            <w:r>
              <w:rPr>
                <w:rFonts w:ascii="Arial" w:hAnsi="Arial" w:cs="Arial"/>
                <w:color w:val="000000"/>
                <w:sz w:val="18"/>
                <w:szCs w:val="18"/>
              </w:rPr>
              <w:t>(</w:t>
            </w:r>
            <w:r w:rsidR="00A86341">
              <w:rPr>
                <w:rFonts w:ascii="Arial" w:hAnsi="Arial" w:cs="Arial"/>
                <w:color w:val="000000"/>
                <w:sz w:val="18"/>
                <w:szCs w:val="18"/>
              </w:rPr>
              <w:t>2</w:t>
            </w:r>
            <w:r>
              <w:rPr>
                <w:rFonts w:ascii="Arial" w:hAnsi="Arial" w:cs="Arial"/>
                <w:color w:val="000000"/>
                <w:sz w:val="18"/>
                <w:szCs w:val="18"/>
              </w:rPr>
              <w:t xml:space="preserve">) enakih izvodih, od katerih </w:t>
            </w:r>
            <w:r w:rsidR="00A86341">
              <w:rPr>
                <w:rFonts w:ascii="Arial" w:hAnsi="Arial" w:cs="Arial"/>
                <w:color w:val="000000"/>
                <w:sz w:val="18"/>
                <w:szCs w:val="18"/>
              </w:rPr>
              <w:t>vsaka pogodbena stranka prejme en (1) izvod.</w:t>
            </w:r>
          </w:p>
        </w:tc>
      </w:tr>
    </w:tbl>
    <w:p w14:paraId="0127A50A" w14:textId="77777777" w:rsidR="00795F01" w:rsidRDefault="00000000">
      <w:pPr>
        <w:spacing w:before="975" w:after="225" w:line="240" w:lineRule="auto"/>
        <w:jc w:val="both"/>
      </w:pPr>
      <w:r>
        <w:rPr>
          <w:rFonts w:ascii="Arial" w:hAnsi="Arial" w:cs="Arial"/>
          <w:color w:val="000000"/>
          <w:sz w:val="18"/>
          <w:szCs w:val="18"/>
        </w:rPr>
        <w:t>V/na ________________, dne ________________</w:t>
      </w:r>
    </w:p>
    <w:sectPr w:rsidR="00795F0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31F0E" w14:textId="77777777" w:rsidR="00AB04F3" w:rsidRDefault="00AB04F3" w:rsidP="006975C6">
      <w:pPr>
        <w:spacing w:after="0" w:line="240" w:lineRule="auto"/>
      </w:pPr>
      <w:r>
        <w:separator/>
      </w:r>
    </w:p>
  </w:endnote>
  <w:endnote w:type="continuationSeparator" w:id="0">
    <w:p w14:paraId="5845B919" w14:textId="77777777" w:rsidR="00AB04F3" w:rsidRDefault="00AB04F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7080A" w14:textId="77777777" w:rsidR="00064AFF" w:rsidRPr="00330F78" w:rsidRDefault="00000000" w:rsidP="00064AFF">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064AFF" w:rsidRPr="00330F78">
          <w:rPr>
            <w:rFonts w:ascii="Arial" w:hAnsi="Arial" w:cs="Arial"/>
            <w:sz w:val="18"/>
            <w:szCs w:val="18"/>
          </w:rPr>
          <w:fldChar w:fldCharType="begin"/>
        </w:r>
        <w:r w:rsidR="00064AFF" w:rsidRPr="00330F78">
          <w:rPr>
            <w:rFonts w:ascii="Arial" w:hAnsi="Arial" w:cs="Arial"/>
            <w:sz w:val="18"/>
            <w:szCs w:val="18"/>
          </w:rPr>
          <w:instrText xml:space="preserve"> PAGE   \* MERGEFORMAT </w:instrText>
        </w:r>
        <w:r w:rsidR="00064AFF" w:rsidRPr="00330F78">
          <w:rPr>
            <w:rFonts w:ascii="Arial" w:hAnsi="Arial" w:cs="Arial"/>
            <w:sz w:val="18"/>
            <w:szCs w:val="18"/>
          </w:rPr>
          <w:fldChar w:fldCharType="separate"/>
        </w:r>
        <w:r w:rsidR="00064AFF">
          <w:rPr>
            <w:rFonts w:ascii="Arial" w:hAnsi="Arial" w:cs="Arial"/>
            <w:sz w:val="18"/>
            <w:szCs w:val="18"/>
          </w:rPr>
          <w:t>1</w:t>
        </w:r>
        <w:r w:rsidR="00064AFF" w:rsidRPr="00330F78">
          <w:rPr>
            <w:rFonts w:ascii="Arial" w:hAnsi="Arial" w:cs="Arial"/>
            <w:noProof/>
            <w:sz w:val="18"/>
            <w:szCs w:val="18"/>
          </w:rPr>
          <w:fldChar w:fldCharType="end"/>
        </w:r>
      </w:sdtContent>
    </w:sdt>
  </w:p>
  <w:p w14:paraId="429C333C" w14:textId="35DA4ABC" w:rsidR="00064AFF" w:rsidRDefault="00064AFF" w:rsidP="00064AFF">
    <w:pPr>
      <w:pStyle w:val="Footer"/>
      <w:spacing w:after="120"/>
      <w:jc w:val="center"/>
      <w:rPr>
        <w:rFonts w:ascii="Arial" w:hAnsi="Arial" w:cs="Arial"/>
        <w:sz w:val="18"/>
        <w:szCs w:val="18"/>
      </w:rPr>
    </w:pPr>
    <w:r>
      <w:rPr>
        <w:rFonts w:ascii="Arial" w:hAnsi="Arial" w:cs="Arial"/>
        <w:sz w:val="18"/>
        <w:szCs w:val="18"/>
      </w:rPr>
      <w:t>Razpisna dokumentacija</w:t>
    </w:r>
  </w:p>
  <w:p w14:paraId="562ED3BE" w14:textId="463CD4E9" w:rsidR="00BA5911" w:rsidRPr="00064AFF" w:rsidRDefault="00064AFF" w:rsidP="00064AFF">
    <w:pPr>
      <w:pStyle w:val="Footer"/>
      <w:jc w:val="center"/>
      <w:rPr>
        <w:rFonts w:ascii="Arial" w:hAnsi="Arial" w:cs="Arial"/>
        <w:b/>
        <w:bCs/>
        <w:sz w:val="18"/>
        <w:szCs w:val="18"/>
      </w:rPr>
    </w:pPr>
    <w:r w:rsidRPr="00F5365D">
      <w:rPr>
        <w:rFonts w:ascii="Arial" w:hAnsi="Arial" w:cs="Arial"/>
        <w:b/>
        <w:bCs/>
        <w:sz w:val="18"/>
        <w:szCs w:val="18"/>
      </w:rPr>
      <w:t>Nakup opreme za potrebe novo zgrajenega prizidka Podružnične šole Dolenja Nemška vas</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E5A6"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C77A9" w14:textId="77777777" w:rsidR="006B2936" w:rsidRDefault="006B2936" w:rsidP="00D43D4E">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60023"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513E"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01A8"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DBE7F"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FB3D7"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24B8"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25B7B"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AF6"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79912"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EC1CE" w14:textId="77777777" w:rsidR="00AB04F3" w:rsidRDefault="00AB04F3" w:rsidP="006975C6">
      <w:pPr>
        <w:spacing w:after="0" w:line="240" w:lineRule="auto"/>
      </w:pPr>
      <w:r>
        <w:separator/>
      </w:r>
    </w:p>
  </w:footnote>
  <w:footnote w:type="continuationSeparator" w:id="0">
    <w:p w14:paraId="1AF93E8F" w14:textId="77777777" w:rsidR="00AB04F3" w:rsidRDefault="00AB04F3" w:rsidP="006975C6">
      <w:pPr>
        <w:spacing w:after="0" w:line="240" w:lineRule="auto"/>
      </w:pPr>
      <w:r>
        <w:continuationSeparator/>
      </w:r>
    </w:p>
  </w:footnote>
  <w:footnote w:id="1">
    <w:p w14:paraId="06FA987F" w14:textId="77777777" w:rsidR="00D212E3" w:rsidRPr="007048C7" w:rsidRDefault="00D212E3" w:rsidP="00D212E3">
      <w:pPr>
        <w:pStyle w:val="FootnoteText"/>
        <w:jc w:val="both"/>
        <w:rPr>
          <w:rFonts w:ascii="Arial" w:hAnsi="Arial" w:cs="Arial"/>
          <w:sz w:val="16"/>
          <w:szCs w:val="16"/>
        </w:rPr>
      </w:pPr>
      <w:r w:rsidRPr="007048C7">
        <w:rPr>
          <w:rStyle w:val="FootnoteReference"/>
          <w:rFonts w:ascii="Arial" w:hAnsi="Arial" w:cs="Arial"/>
          <w:sz w:val="16"/>
          <w:szCs w:val="16"/>
        </w:rPr>
        <w:footnoteRef/>
      </w:r>
      <w:r w:rsidRPr="007048C7">
        <w:rPr>
          <w:rFonts w:ascii="Arial" w:hAnsi="Arial" w:cs="Arial"/>
          <w:sz w:val="16"/>
          <w:szCs w:val="16"/>
        </w:rPr>
        <w:t xml:space="preserve"> Izjava se predloži v postopku podeljevanja koncesije, sklepanja javno-zasebnega partnerstva ali v postopku javnega naročanja</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80"/>
      <w:gridCol w:w="3281"/>
      <w:gridCol w:w="4209"/>
    </w:tblGrid>
    <w:tr w:rsidR="00064AFF" w:rsidRPr="006F1DA5" w14:paraId="6480625C" w14:textId="77777777" w:rsidTr="005F6374">
      <w:trPr>
        <w:trHeight w:val="1268"/>
      </w:trPr>
      <w:tc>
        <w:tcPr>
          <w:tcW w:w="1668" w:type="dxa"/>
        </w:tcPr>
        <w:p w14:paraId="5F9CA6AD" w14:textId="77777777" w:rsidR="00064AFF" w:rsidRPr="006F1DA5" w:rsidRDefault="00064AFF" w:rsidP="00064AFF">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240" behindDoc="0" locked="0" layoutInCell="1" allowOverlap="1" wp14:anchorId="4938C587" wp14:editId="21FE9733">
                <wp:simplePos x="0" y="0"/>
                <wp:positionH relativeFrom="page">
                  <wp:posOffset>4433</wp:posOffset>
                </wp:positionH>
                <wp:positionV relativeFrom="paragraph">
                  <wp:posOffset>-3810</wp:posOffset>
                </wp:positionV>
                <wp:extent cx="990000" cy="720000"/>
                <wp:effectExtent l="0" t="0" r="0" b="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7B31ECE" w14:textId="77777777" w:rsidR="00064AFF" w:rsidRPr="006F1DA5" w:rsidRDefault="00064AFF" w:rsidP="00064AFF">
          <w:pPr>
            <w:pStyle w:val="Header"/>
            <w:rPr>
              <w:rFonts w:ascii="Arial" w:hAnsi="Arial" w:cs="Arial"/>
              <w:b/>
              <w:color w:val="000000" w:themeColor="text1"/>
              <w:sz w:val="18"/>
              <w:szCs w:val="18"/>
            </w:rPr>
          </w:pPr>
          <w:r>
            <w:rPr>
              <w:rFonts w:ascii="Arial" w:hAnsi="Arial" w:cs="Arial"/>
              <w:b/>
              <w:color w:val="000000" w:themeColor="text1"/>
              <w:sz w:val="18"/>
              <w:szCs w:val="18"/>
            </w:rPr>
            <w:t>OBČINA</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TREBNJE</w:t>
          </w:r>
        </w:p>
        <w:p w14:paraId="4DB18426" w14:textId="77777777" w:rsidR="00064AFF" w:rsidRPr="006F1DA5" w:rsidRDefault="00064AFF" w:rsidP="00064AFF">
          <w:pPr>
            <w:pStyle w:val="Header"/>
            <w:rPr>
              <w:rFonts w:ascii="Arial" w:hAnsi="Arial" w:cs="Arial"/>
              <w:color w:val="000000" w:themeColor="text1"/>
              <w:sz w:val="16"/>
              <w:szCs w:val="16"/>
            </w:rPr>
          </w:pPr>
          <w:r w:rsidRPr="006F1DA5">
            <w:rPr>
              <w:rFonts w:ascii="Arial" w:hAnsi="Arial" w:cs="Arial"/>
              <w:color w:val="000000" w:themeColor="text1"/>
              <w:sz w:val="16"/>
              <w:szCs w:val="16"/>
            </w:rPr>
            <w:t>Goliev trg 5</w:t>
          </w:r>
        </w:p>
        <w:p w14:paraId="2E27924D" w14:textId="77777777" w:rsidR="00064AFF" w:rsidRPr="006F1DA5" w:rsidRDefault="00064AFF" w:rsidP="00064AFF">
          <w:pPr>
            <w:pStyle w:val="Header"/>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3F246E69" w14:textId="77777777" w:rsidR="00064AFF" w:rsidRPr="006F1DA5" w:rsidRDefault="00064AFF" w:rsidP="00064AFF">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https://www.trebnje.si/</w:t>
          </w:r>
        </w:p>
        <w:p w14:paraId="73AC9532" w14:textId="77777777" w:rsidR="00064AFF" w:rsidRPr="006F1DA5" w:rsidRDefault="00064AFF" w:rsidP="00064AFF">
          <w:pPr>
            <w:pStyle w:val="Header"/>
            <w:rPr>
              <w:rFonts w:ascii="Arial" w:hAnsi="Arial" w:cs="Arial"/>
              <w:b/>
              <w:color w:val="000000" w:themeColor="text1"/>
            </w:rPr>
          </w:pPr>
          <w:r w:rsidRPr="006F1DA5">
            <w:rPr>
              <w:rFonts w:ascii="Arial" w:hAnsi="Arial" w:cs="Arial"/>
              <w:color w:val="000000" w:themeColor="text1"/>
              <w:sz w:val="16"/>
              <w:szCs w:val="16"/>
            </w:rPr>
            <w:t>Email: obcina.trebnje@trebnje.si</w:t>
          </w:r>
        </w:p>
      </w:tc>
      <w:tc>
        <w:tcPr>
          <w:tcW w:w="4209" w:type="dxa"/>
        </w:tcPr>
        <w:p w14:paraId="3EE4A450" w14:textId="77777777" w:rsidR="00064AFF" w:rsidRPr="006F1DA5" w:rsidRDefault="00064AFF" w:rsidP="00064AFF">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3EFB3A1F" wp14:editId="46F192C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798116D" w14:textId="51DE5379" w:rsidR="00BA5911" w:rsidRPr="00064AFF" w:rsidRDefault="00000000" w:rsidP="00345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92EE5"/>
    <w:multiLevelType w:val="hybridMultilevel"/>
    <w:tmpl w:val="A434DBC0"/>
    <w:lvl w:ilvl="0" w:tplc="E1446D04">
      <w:start w:val="1"/>
      <w:numFmt w:val="bullet"/>
      <w:lvlText w:val=""/>
      <w:lvlJc w:val="left"/>
      <w:pPr>
        <w:ind w:left="720" w:hanging="360"/>
      </w:pPr>
      <w:rPr>
        <w:rFonts w:ascii="Symbol" w:hAnsi="Symbol" w:cs="Symbol" w:hint="default"/>
        <w:sz w:val="18"/>
        <w:szCs w:val="18"/>
      </w:rPr>
    </w:lvl>
    <w:lvl w:ilvl="1" w:tplc="8D880872">
      <w:start w:val="1"/>
      <w:numFmt w:val="bullet"/>
      <w:lvlText w:val="o"/>
      <w:lvlJc w:val="left"/>
      <w:pPr>
        <w:ind w:left="1440" w:hanging="360"/>
      </w:pPr>
      <w:rPr>
        <w:rFonts w:ascii="Courier New" w:hAnsi="Courier New" w:cs="Courier New" w:hint="default"/>
      </w:rPr>
    </w:lvl>
    <w:lvl w:ilvl="2" w:tplc="7DD272AA">
      <w:start w:val="1"/>
      <w:numFmt w:val="bullet"/>
      <w:lvlText w:val=""/>
      <w:lvlJc w:val="left"/>
      <w:pPr>
        <w:ind w:left="2160" w:hanging="360"/>
      </w:pPr>
      <w:rPr>
        <w:rFonts w:ascii="Wingdings" w:hAnsi="Wingdings" w:cs="Wingdings" w:hint="default"/>
      </w:rPr>
    </w:lvl>
    <w:lvl w:ilvl="3" w:tplc="6FA21D0E">
      <w:start w:val="1"/>
      <w:numFmt w:val="bullet"/>
      <w:lvlText w:val=""/>
      <w:lvlJc w:val="left"/>
      <w:pPr>
        <w:ind w:left="2880" w:hanging="360"/>
      </w:pPr>
      <w:rPr>
        <w:rFonts w:ascii="Symbol" w:hAnsi="Symbol" w:cs="Symbol" w:hint="default"/>
      </w:rPr>
    </w:lvl>
    <w:lvl w:ilvl="4" w:tplc="F8D83EBE">
      <w:start w:val="1"/>
      <w:numFmt w:val="bullet"/>
      <w:lvlText w:val="o"/>
      <w:lvlJc w:val="left"/>
      <w:pPr>
        <w:ind w:left="3600" w:hanging="360"/>
      </w:pPr>
      <w:rPr>
        <w:rFonts w:ascii="Courier New" w:hAnsi="Courier New" w:cs="Courier New" w:hint="default"/>
      </w:rPr>
    </w:lvl>
    <w:lvl w:ilvl="5" w:tplc="68143496">
      <w:start w:val="1"/>
      <w:numFmt w:val="bullet"/>
      <w:lvlText w:val=""/>
      <w:lvlJc w:val="left"/>
      <w:pPr>
        <w:ind w:left="4320" w:hanging="360"/>
      </w:pPr>
      <w:rPr>
        <w:rFonts w:ascii="Wingdings" w:hAnsi="Wingdings" w:cs="Wingdings" w:hint="default"/>
      </w:rPr>
    </w:lvl>
    <w:lvl w:ilvl="6" w:tplc="DBDE93CC">
      <w:start w:val="1"/>
      <w:numFmt w:val="bullet"/>
      <w:lvlText w:val=""/>
      <w:lvlJc w:val="left"/>
      <w:pPr>
        <w:ind w:left="5040" w:hanging="360"/>
      </w:pPr>
      <w:rPr>
        <w:rFonts w:ascii="Symbol" w:hAnsi="Symbol" w:cs="Symbol" w:hint="default"/>
      </w:rPr>
    </w:lvl>
    <w:lvl w:ilvl="7" w:tplc="A2705058">
      <w:start w:val="1"/>
      <w:numFmt w:val="bullet"/>
      <w:lvlText w:val="o"/>
      <w:lvlJc w:val="left"/>
      <w:pPr>
        <w:ind w:left="5760" w:hanging="360"/>
      </w:pPr>
      <w:rPr>
        <w:rFonts w:ascii="Courier New" w:hAnsi="Courier New" w:cs="Courier New" w:hint="default"/>
      </w:rPr>
    </w:lvl>
    <w:lvl w:ilvl="8" w:tplc="D38AE980">
      <w:start w:val="1"/>
      <w:numFmt w:val="bullet"/>
      <w:lvlText w:val=""/>
      <w:lvlJc w:val="left"/>
      <w:pPr>
        <w:ind w:left="6480" w:hanging="360"/>
      </w:pPr>
      <w:rPr>
        <w:rFonts w:ascii="Wingdings" w:hAnsi="Wingdings" w:cs="Wingdings" w:hint="default"/>
      </w:rPr>
    </w:lvl>
  </w:abstractNum>
  <w:abstractNum w:abstractNumId="1" w15:restartNumberingAfterBreak="0">
    <w:nsid w:val="0AEA597B"/>
    <w:multiLevelType w:val="hybridMultilevel"/>
    <w:tmpl w:val="1D3A9852"/>
    <w:lvl w:ilvl="0" w:tplc="12CEB628">
      <w:start w:val="1"/>
      <w:numFmt w:val="bullet"/>
      <w:lvlText w:val=""/>
      <w:lvlJc w:val="left"/>
      <w:pPr>
        <w:ind w:left="720" w:hanging="360"/>
      </w:pPr>
      <w:rPr>
        <w:rFonts w:ascii="Symbol" w:hAnsi="Symbol" w:cs="Symbol" w:hint="default"/>
        <w:sz w:val="18"/>
        <w:szCs w:val="18"/>
      </w:rPr>
    </w:lvl>
    <w:lvl w:ilvl="1" w:tplc="C090CC24">
      <w:start w:val="1"/>
      <w:numFmt w:val="bullet"/>
      <w:lvlText w:val="o"/>
      <w:lvlJc w:val="left"/>
      <w:pPr>
        <w:ind w:left="1440" w:hanging="360"/>
      </w:pPr>
      <w:rPr>
        <w:rFonts w:ascii="Courier New" w:hAnsi="Courier New" w:cs="Courier New" w:hint="default"/>
      </w:rPr>
    </w:lvl>
    <w:lvl w:ilvl="2" w:tplc="0FB884A2">
      <w:start w:val="1"/>
      <w:numFmt w:val="bullet"/>
      <w:lvlText w:val=""/>
      <w:lvlJc w:val="left"/>
      <w:pPr>
        <w:ind w:left="2160" w:hanging="360"/>
      </w:pPr>
      <w:rPr>
        <w:rFonts w:ascii="Wingdings" w:hAnsi="Wingdings" w:cs="Wingdings" w:hint="default"/>
      </w:rPr>
    </w:lvl>
    <w:lvl w:ilvl="3" w:tplc="990E2B2C">
      <w:start w:val="1"/>
      <w:numFmt w:val="bullet"/>
      <w:lvlText w:val=""/>
      <w:lvlJc w:val="left"/>
      <w:pPr>
        <w:ind w:left="2880" w:hanging="360"/>
      </w:pPr>
      <w:rPr>
        <w:rFonts w:ascii="Symbol" w:hAnsi="Symbol" w:cs="Symbol" w:hint="default"/>
      </w:rPr>
    </w:lvl>
    <w:lvl w:ilvl="4" w:tplc="9210F396">
      <w:start w:val="1"/>
      <w:numFmt w:val="bullet"/>
      <w:lvlText w:val="o"/>
      <w:lvlJc w:val="left"/>
      <w:pPr>
        <w:ind w:left="3600" w:hanging="360"/>
      </w:pPr>
      <w:rPr>
        <w:rFonts w:ascii="Courier New" w:hAnsi="Courier New" w:cs="Courier New" w:hint="default"/>
      </w:rPr>
    </w:lvl>
    <w:lvl w:ilvl="5" w:tplc="691CBA70">
      <w:start w:val="1"/>
      <w:numFmt w:val="bullet"/>
      <w:lvlText w:val=""/>
      <w:lvlJc w:val="left"/>
      <w:pPr>
        <w:ind w:left="4320" w:hanging="360"/>
      </w:pPr>
      <w:rPr>
        <w:rFonts w:ascii="Wingdings" w:hAnsi="Wingdings" w:cs="Wingdings" w:hint="default"/>
      </w:rPr>
    </w:lvl>
    <w:lvl w:ilvl="6" w:tplc="FB0C90DC">
      <w:start w:val="1"/>
      <w:numFmt w:val="bullet"/>
      <w:lvlText w:val=""/>
      <w:lvlJc w:val="left"/>
      <w:pPr>
        <w:ind w:left="5040" w:hanging="360"/>
      </w:pPr>
      <w:rPr>
        <w:rFonts w:ascii="Symbol" w:hAnsi="Symbol" w:cs="Symbol" w:hint="default"/>
      </w:rPr>
    </w:lvl>
    <w:lvl w:ilvl="7" w:tplc="BDA849B8">
      <w:start w:val="1"/>
      <w:numFmt w:val="bullet"/>
      <w:lvlText w:val="o"/>
      <w:lvlJc w:val="left"/>
      <w:pPr>
        <w:ind w:left="5760" w:hanging="360"/>
      </w:pPr>
      <w:rPr>
        <w:rFonts w:ascii="Courier New" w:hAnsi="Courier New" w:cs="Courier New" w:hint="default"/>
      </w:rPr>
    </w:lvl>
    <w:lvl w:ilvl="8" w:tplc="AD7E55F0">
      <w:start w:val="1"/>
      <w:numFmt w:val="bullet"/>
      <w:lvlText w:val=""/>
      <w:lvlJc w:val="left"/>
      <w:pPr>
        <w:ind w:left="6480" w:hanging="360"/>
      </w:pPr>
      <w:rPr>
        <w:rFonts w:ascii="Wingdings" w:hAnsi="Wingdings" w:cs="Wingdings" w:hint="default"/>
      </w:rPr>
    </w:lvl>
  </w:abstractNum>
  <w:abstractNum w:abstractNumId="2" w15:restartNumberingAfterBreak="0">
    <w:nsid w:val="0F946424"/>
    <w:multiLevelType w:val="hybridMultilevel"/>
    <w:tmpl w:val="F1E44E58"/>
    <w:lvl w:ilvl="0" w:tplc="D416D7C4">
      <w:start w:val="1"/>
      <w:numFmt w:val="bullet"/>
      <w:lvlText w:val=""/>
      <w:lvlJc w:val="left"/>
      <w:pPr>
        <w:ind w:left="720" w:hanging="360"/>
      </w:pPr>
      <w:rPr>
        <w:rFonts w:ascii="Symbol" w:hAnsi="Symbol" w:cs="Symbol" w:hint="default"/>
        <w:sz w:val="18"/>
        <w:szCs w:val="18"/>
      </w:rPr>
    </w:lvl>
    <w:lvl w:ilvl="1" w:tplc="0214300E">
      <w:start w:val="1"/>
      <w:numFmt w:val="bullet"/>
      <w:lvlText w:val="o"/>
      <w:lvlJc w:val="left"/>
      <w:pPr>
        <w:ind w:left="1440" w:hanging="360"/>
      </w:pPr>
      <w:rPr>
        <w:rFonts w:ascii="Courier New" w:hAnsi="Courier New" w:cs="Courier New" w:hint="default"/>
      </w:rPr>
    </w:lvl>
    <w:lvl w:ilvl="2" w:tplc="0562B9F6">
      <w:start w:val="1"/>
      <w:numFmt w:val="bullet"/>
      <w:lvlText w:val=""/>
      <w:lvlJc w:val="left"/>
      <w:pPr>
        <w:ind w:left="2160" w:hanging="360"/>
      </w:pPr>
      <w:rPr>
        <w:rFonts w:ascii="Wingdings" w:hAnsi="Wingdings" w:cs="Wingdings" w:hint="default"/>
      </w:rPr>
    </w:lvl>
    <w:lvl w:ilvl="3" w:tplc="B338DD94">
      <w:start w:val="1"/>
      <w:numFmt w:val="bullet"/>
      <w:lvlText w:val=""/>
      <w:lvlJc w:val="left"/>
      <w:pPr>
        <w:ind w:left="2880" w:hanging="360"/>
      </w:pPr>
      <w:rPr>
        <w:rFonts w:ascii="Symbol" w:hAnsi="Symbol" w:cs="Symbol" w:hint="default"/>
      </w:rPr>
    </w:lvl>
    <w:lvl w:ilvl="4" w:tplc="FC700486">
      <w:start w:val="1"/>
      <w:numFmt w:val="bullet"/>
      <w:lvlText w:val="o"/>
      <w:lvlJc w:val="left"/>
      <w:pPr>
        <w:ind w:left="3600" w:hanging="360"/>
      </w:pPr>
      <w:rPr>
        <w:rFonts w:ascii="Courier New" w:hAnsi="Courier New" w:cs="Courier New" w:hint="default"/>
      </w:rPr>
    </w:lvl>
    <w:lvl w:ilvl="5" w:tplc="0A804F8A">
      <w:start w:val="1"/>
      <w:numFmt w:val="bullet"/>
      <w:lvlText w:val=""/>
      <w:lvlJc w:val="left"/>
      <w:pPr>
        <w:ind w:left="4320" w:hanging="360"/>
      </w:pPr>
      <w:rPr>
        <w:rFonts w:ascii="Wingdings" w:hAnsi="Wingdings" w:cs="Wingdings" w:hint="default"/>
      </w:rPr>
    </w:lvl>
    <w:lvl w:ilvl="6" w:tplc="C73600C0">
      <w:start w:val="1"/>
      <w:numFmt w:val="bullet"/>
      <w:lvlText w:val=""/>
      <w:lvlJc w:val="left"/>
      <w:pPr>
        <w:ind w:left="5040" w:hanging="360"/>
      </w:pPr>
      <w:rPr>
        <w:rFonts w:ascii="Symbol" w:hAnsi="Symbol" w:cs="Symbol" w:hint="default"/>
      </w:rPr>
    </w:lvl>
    <w:lvl w:ilvl="7" w:tplc="44CE19E8">
      <w:start w:val="1"/>
      <w:numFmt w:val="bullet"/>
      <w:lvlText w:val="o"/>
      <w:lvlJc w:val="left"/>
      <w:pPr>
        <w:ind w:left="5760" w:hanging="360"/>
      </w:pPr>
      <w:rPr>
        <w:rFonts w:ascii="Courier New" w:hAnsi="Courier New" w:cs="Courier New" w:hint="default"/>
      </w:rPr>
    </w:lvl>
    <w:lvl w:ilvl="8" w:tplc="28189BAE">
      <w:start w:val="1"/>
      <w:numFmt w:val="bullet"/>
      <w:lvlText w:val=""/>
      <w:lvlJc w:val="left"/>
      <w:pPr>
        <w:ind w:left="6480" w:hanging="360"/>
      </w:pPr>
      <w:rPr>
        <w:rFonts w:ascii="Wingdings" w:hAnsi="Wingdings" w:cs="Wingdings" w:hint="default"/>
      </w:rPr>
    </w:lvl>
  </w:abstractNum>
  <w:abstractNum w:abstractNumId="3" w15:restartNumberingAfterBreak="0">
    <w:nsid w:val="11A10ACD"/>
    <w:multiLevelType w:val="hybridMultilevel"/>
    <w:tmpl w:val="1EDAED14"/>
    <w:lvl w:ilvl="0" w:tplc="9FE8261E">
      <w:start w:val="1"/>
      <w:numFmt w:val="bullet"/>
      <w:lvlText w:val=""/>
      <w:lvlJc w:val="left"/>
      <w:pPr>
        <w:ind w:left="720" w:hanging="360"/>
      </w:pPr>
      <w:rPr>
        <w:rFonts w:ascii="Symbol" w:hAnsi="Symbol" w:cs="Symbol" w:hint="default"/>
        <w:sz w:val="18"/>
        <w:szCs w:val="18"/>
      </w:rPr>
    </w:lvl>
    <w:lvl w:ilvl="1" w:tplc="8FFC1CCA">
      <w:start w:val="1"/>
      <w:numFmt w:val="bullet"/>
      <w:lvlText w:val="o"/>
      <w:lvlJc w:val="left"/>
      <w:pPr>
        <w:ind w:left="1440" w:hanging="360"/>
      </w:pPr>
      <w:rPr>
        <w:rFonts w:ascii="Courier New" w:hAnsi="Courier New" w:cs="Courier New" w:hint="default"/>
      </w:rPr>
    </w:lvl>
    <w:lvl w:ilvl="2" w:tplc="D1BA424C">
      <w:start w:val="1"/>
      <w:numFmt w:val="bullet"/>
      <w:lvlText w:val=""/>
      <w:lvlJc w:val="left"/>
      <w:pPr>
        <w:ind w:left="2160" w:hanging="360"/>
      </w:pPr>
      <w:rPr>
        <w:rFonts w:ascii="Wingdings" w:hAnsi="Wingdings" w:cs="Wingdings" w:hint="default"/>
      </w:rPr>
    </w:lvl>
    <w:lvl w:ilvl="3" w:tplc="E814007A">
      <w:start w:val="1"/>
      <w:numFmt w:val="bullet"/>
      <w:lvlText w:val=""/>
      <w:lvlJc w:val="left"/>
      <w:pPr>
        <w:ind w:left="2880" w:hanging="360"/>
      </w:pPr>
      <w:rPr>
        <w:rFonts w:ascii="Symbol" w:hAnsi="Symbol" w:cs="Symbol" w:hint="default"/>
      </w:rPr>
    </w:lvl>
    <w:lvl w:ilvl="4" w:tplc="B91CE182">
      <w:start w:val="1"/>
      <w:numFmt w:val="bullet"/>
      <w:lvlText w:val="o"/>
      <w:lvlJc w:val="left"/>
      <w:pPr>
        <w:ind w:left="3600" w:hanging="360"/>
      </w:pPr>
      <w:rPr>
        <w:rFonts w:ascii="Courier New" w:hAnsi="Courier New" w:cs="Courier New" w:hint="default"/>
      </w:rPr>
    </w:lvl>
    <w:lvl w:ilvl="5" w:tplc="C6A07B68">
      <w:start w:val="1"/>
      <w:numFmt w:val="bullet"/>
      <w:lvlText w:val=""/>
      <w:lvlJc w:val="left"/>
      <w:pPr>
        <w:ind w:left="4320" w:hanging="360"/>
      </w:pPr>
      <w:rPr>
        <w:rFonts w:ascii="Wingdings" w:hAnsi="Wingdings" w:cs="Wingdings" w:hint="default"/>
      </w:rPr>
    </w:lvl>
    <w:lvl w:ilvl="6" w:tplc="B9A0C584">
      <w:start w:val="1"/>
      <w:numFmt w:val="bullet"/>
      <w:lvlText w:val=""/>
      <w:lvlJc w:val="left"/>
      <w:pPr>
        <w:ind w:left="5040" w:hanging="360"/>
      </w:pPr>
      <w:rPr>
        <w:rFonts w:ascii="Symbol" w:hAnsi="Symbol" w:cs="Symbol" w:hint="default"/>
      </w:rPr>
    </w:lvl>
    <w:lvl w:ilvl="7" w:tplc="0A0E272A">
      <w:start w:val="1"/>
      <w:numFmt w:val="bullet"/>
      <w:lvlText w:val="o"/>
      <w:lvlJc w:val="left"/>
      <w:pPr>
        <w:ind w:left="5760" w:hanging="360"/>
      </w:pPr>
      <w:rPr>
        <w:rFonts w:ascii="Courier New" w:hAnsi="Courier New" w:cs="Courier New" w:hint="default"/>
      </w:rPr>
    </w:lvl>
    <w:lvl w:ilvl="8" w:tplc="E25099AE">
      <w:start w:val="1"/>
      <w:numFmt w:val="bullet"/>
      <w:lvlText w:val=""/>
      <w:lvlJc w:val="left"/>
      <w:pPr>
        <w:ind w:left="6480" w:hanging="360"/>
      </w:pPr>
      <w:rPr>
        <w:rFonts w:ascii="Wingdings" w:hAnsi="Wingdings" w:cs="Wingdings" w:hint="default"/>
      </w:rPr>
    </w:lvl>
  </w:abstractNum>
  <w:abstractNum w:abstractNumId="4" w15:restartNumberingAfterBreak="0">
    <w:nsid w:val="1206144A"/>
    <w:multiLevelType w:val="hybridMultilevel"/>
    <w:tmpl w:val="1ACED1A2"/>
    <w:lvl w:ilvl="0" w:tplc="F252BABE">
      <w:start w:val="1"/>
      <w:numFmt w:val="bullet"/>
      <w:lvlText w:val=""/>
      <w:lvlJc w:val="left"/>
      <w:pPr>
        <w:ind w:left="720" w:hanging="360"/>
      </w:pPr>
      <w:rPr>
        <w:rFonts w:ascii="Symbol" w:hAnsi="Symbol" w:cs="Symbol" w:hint="default"/>
        <w:sz w:val="18"/>
        <w:szCs w:val="18"/>
      </w:rPr>
    </w:lvl>
    <w:lvl w:ilvl="1" w:tplc="87C2AF88">
      <w:start w:val="1"/>
      <w:numFmt w:val="bullet"/>
      <w:lvlText w:val="o"/>
      <w:lvlJc w:val="left"/>
      <w:pPr>
        <w:ind w:left="1440" w:hanging="360"/>
      </w:pPr>
      <w:rPr>
        <w:rFonts w:ascii="Courier New" w:hAnsi="Courier New" w:cs="Courier New" w:hint="default"/>
      </w:rPr>
    </w:lvl>
    <w:lvl w:ilvl="2" w:tplc="69764BB2">
      <w:start w:val="1"/>
      <w:numFmt w:val="bullet"/>
      <w:lvlText w:val=""/>
      <w:lvlJc w:val="left"/>
      <w:pPr>
        <w:ind w:left="2160" w:hanging="360"/>
      </w:pPr>
      <w:rPr>
        <w:rFonts w:ascii="Wingdings" w:hAnsi="Wingdings" w:cs="Wingdings" w:hint="default"/>
      </w:rPr>
    </w:lvl>
    <w:lvl w:ilvl="3" w:tplc="603669E6">
      <w:start w:val="1"/>
      <w:numFmt w:val="bullet"/>
      <w:lvlText w:val=""/>
      <w:lvlJc w:val="left"/>
      <w:pPr>
        <w:ind w:left="2880" w:hanging="360"/>
      </w:pPr>
      <w:rPr>
        <w:rFonts w:ascii="Symbol" w:hAnsi="Symbol" w:cs="Symbol" w:hint="default"/>
      </w:rPr>
    </w:lvl>
    <w:lvl w:ilvl="4" w:tplc="160C43F6">
      <w:start w:val="1"/>
      <w:numFmt w:val="bullet"/>
      <w:lvlText w:val="o"/>
      <w:lvlJc w:val="left"/>
      <w:pPr>
        <w:ind w:left="3600" w:hanging="360"/>
      </w:pPr>
      <w:rPr>
        <w:rFonts w:ascii="Courier New" w:hAnsi="Courier New" w:cs="Courier New" w:hint="default"/>
      </w:rPr>
    </w:lvl>
    <w:lvl w:ilvl="5" w:tplc="B02E7014">
      <w:start w:val="1"/>
      <w:numFmt w:val="bullet"/>
      <w:lvlText w:val=""/>
      <w:lvlJc w:val="left"/>
      <w:pPr>
        <w:ind w:left="4320" w:hanging="360"/>
      </w:pPr>
      <w:rPr>
        <w:rFonts w:ascii="Wingdings" w:hAnsi="Wingdings" w:cs="Wingdings" w:hint="default"/>
      </w:rPr>
    </w:lvl>
    <w:lvl w:ilvl="6" w:tplc="47749768">
      <w:start w:val="1"/>
      <w:numFmt w:val="bullet"/>
      <w:lvlText w:val=""/>
      <w:lvlJc w:val="left"/>
      <w:pPr>
        <w:ind w:left="5040" w:hanging="360"/>
      </w:pPr>
      <w:rPr>
        <w:rFonts w:ascii="Symbol" w:hAnsi="Symbol" w:cs="Symbol" w:hint="default"/>
      </w:rPr>
    </w:lvl>
    <w:lvl w:ilvl="7" w:tplc="0C02F168">
      <w:start w:val="1"/>
      <w:numFmt w:val="bullet"/>
      <w:lvlText w:val="o"/>
      <w:lvlJc w:val="left"/>
      <w:pPr>
        <w:ind w:left="5760" w:hanging="360"/>
      </w:pPr>
      <w:rPr>
        <w:rFonts w:ascii="Courier New" w:hAnsi="Courier New" w:cs="Courier New" w:hint="default"/>
      </w:rPr>
    </w:lvl>
    <w:lvl w:ilvl="8" w:tplc="C52A5642">
      <w:start w:val="1"/>
      <w:numFmt w:val="bullet"/>
      <w:lvlText w:val=""/>
      <w:lvlJc w:val="left"/>
      <w:pPr>
        <w:ind w:left="6480" w:hanging="360"/>
      </w:pPr>
      <w:rPr>
        <w:rFonts w:ascii="Wingdings" w:hAnsi="Wingdings" w:cs="Wingdings" w:hint="default"/>
      </w:rPr>
    </w:lvl>
  </w:abstractNum>
  <w:abstractNum w:abstractNumId="5" w15:restartNumberingAfterBreak="0">
    <w:nsid w:val="12951718"/>
    <w:multiLevelType w:val="hybridMultilevel"/>
    <w:tmpl w:val="5E5ED0C8"/>
    <w:lvl w:ilvl="0" w:tplc="35D48076">
      <w:start w:val="1"/>
      <w:numFmt w:val="bullet"/>
      <w:lvlText w:val=""/>
      <w:lvlJc w:val="left"/>
      <w:pPr>
        <w:ind w:left="720" w:hanging="360"/>
      </w:pPr>
      <w:rPr>
        <w:rFonts w:ascii="Symbol" w:hAnsi="Symbol" w:cs="Symbol" w:hint="default"/>
        <w:sz w:val="18"/>
        <w:szCs w:val="18"/>
      </w:rPr>
    </w:lvl>
    <w:lvl w:ilvl="1" w:tplc="C922CE62">
      <w:start w:val="1"/>
      <w:numFmt w:val="bullet"/>
      <w:lvlText w:val="o"/>
      <w:lvlJc w:val="left"/>
      <w:pPr>
        <w:ind w:left="1440" w:hanging="360"/>
      </w:pPr>
      <w:rPr>
        <w:rFonts w:ascii="Courier New" w:hAnsi="Courier New" w:cs="Courier New" w:hint="default"/>
      </w:rPr>
    </w:lvl>
    <w:lvl w:ilvl="2" w:tplc="40EAD9F2">
      <w:start w:val="1"/>
      <w:numFmt w:val="bullet"/>
      <w:lvlText w:val=""/>
      <w:lvlJc w:val="left"/>
      <w:pPr>
        <w:ind w:left="2160" w:hanging="360"/>
      </w:pPr>
      <w:rPr>
        <w:rFonts w:ascii="Wingdings" w:hAnsi="Wingdings" w:cs="Wingdings" w:hint="default"/>
      </w:rPr>
    </w:lvl>
    <w:lvl w:ilvl="3" w:tplc="BC94099C">
      <w:start w:val="1"/>
      <w:numFmt w:val="bullet"/>
      <w:lvlText w:val=""/>
      <w:lvlJc w:val="left"/>
      <w:pPr>
        <w:ind w:left="2880" w:hanging="360"/>
      </w:pPr>
      <w:rPr>
        <w:rFonts w:ascii="Symbol" w:hAnsi="Symbol" w:cs="Symbol" w:hint="default"/>
      </w:rPr>
    </w:lvl>
    <w:lvl w:ilvl="4" w:tplc="0AA0FC78">
      <w:start w:val="1"/>
      <w:numFmt w:val="bullet"/>
      <w:lvlText w:val="o"/>
      <w:lvlJc w:val="left"/>
      <w:pPr>
        <w:ind w:left="3600" w:hanging="360"/>
      </w:pPr>
      <w:rPr>
        <w:rFonts w:ascii="Courier New" w:hAnsi="Courier New" w:cs="Courier New" w:hint="default"/>
      </w:rPr>
    </w:lvl>
    <w:lvl w:ilvl="5" w:tplc="09EC0DE0">
      <w:start w:val="1"/>
      <w:numFmt w:val="bullet"/>
      <w:lvlText w:val=""/>
      <w:lvlJc w:val="left"/>
      <w:pPr>
        <w:ind w:left="4320" w:hanging="360"/>
      </w:pPr>
      <w:rPr>
        <w:rFonts w:ascii="Wingdings" w:hAnsi="Wingdings" w:cs="Wingdings" w:hint="default"/>
      </w:rPr>
    </w:lvl>
    <w:lvl w:ilvl="6" w:tplc="BAA61D2A">
      <w:start w:val="1"/>
      <w:numFmt w:val="bullet"/>
      <w:lvlText w:val=""/>
      <w:lvlJc w:val="left"/>
      <w:pPr>
        <w:ind w:left="5040" w:hanging="360"/>
      </w:pPr>
      <w:rPr>
        <w:rFonts w:ascii="Symbol" w:hAnsi="Symbol" w:cs="Symbol" w:hint="default"/>
      </w:rPr>
    </w:lvl>
    <w:lvl w:ilvl="7" w:tplc="4B94E792">
      <w:start w:val="1"/>
      <w:numFmt w:val="bullet"/>
      <w:lvlText w:val="o"/>
      <w:lvlJc w:val="left"/>
      <w:pPr>
        <w:ind w:left="5760" w:hanging="360"/>
      </w:pPr>
      <w:rPr>
        <w:rFonts w:ascii="Courier New" w:hAnsi="Courier New" w:cs="Courier New" w:hint="default"/>
      </w:rPr>
    </w:lvl>
    <w:lvl w:ilvl="8" w:tplc="8EC83B60">
      <w:start w:val="1"/>
      <w:numFmt w:val="bullet"/>
      <w:lvlText w:val=""/>
      <w:lvlJc w:val="left"/>
      <w:pPr>
        <w:ind w:left="6480" w:hanging="360"/>
      </w:pPr>
      <w:rPr>
        <w:rFonts w:ascii="Wingdings" w:hAnsi="Wingdings" w:cs="Wingdings" w:hint="default"/>
      </w:rPr>
    </w:lvl>
  </w:abstractNum>
  <w:abstractNum w:abstractNumId="6" w15:restartNumberingAfterBreak="0">
    <w:nsid w:val="144305C7"/>
    <w:multiLevelType w:val="hybridMultilevel"/>
    <w:tmpl w:val="8F0093F4"/>
    <w:lvl w:ilvl="0" w:tplc="8236D652">
      <w:start w:val="1"/>
      <w:numFmt w:val="bullet"/>
      <w:lvlText w:val=""/>
      <w:lvlJc w:val="left"/>
      <w:pPr>
        <w:ind w:left="720" w:hanging="360"/>
      </w:pPr>
      <w:rPr>
        <w:rFonts w:ascii="Symbol" w:hAnsi="Symbol" w:cs="Symbol" w:hint="default"/>
        <w:sz w:val="18"/>
        <w:szCs w:val="18"/>
      </w:rPr>
    </w:lvl>
    <w:lvl w:ilvl="1" w:tplc="C4C65672">
      <w:start w:val="1"/>
      <w:numFmt w:val="bullet"/>
      <w:lvlText w:val="o"/>
      <w:lvlJc w:val="left"/>
      <w:pPr>
        <w:ind w:left="1440" w:hanging="360"/>
      </w:pPr>
      <w:rPr>
        <w:rFonts w:ascii="Courier New" w:hAnsi="Courier New" w:cs="Courier New" w:hint="default"/>
      </w:rPr>
    </w:lvl>
    <w:lvl w:ilvl="2" w:tplc="D4B6D3D2">
      <w:start w:val="1"/>
      <w:numFmt w:val="bullet"/>
      <w:lvlText w:val=""/>
      <w:lvlJc w:val="left"/>
      <w:pPr>
        <w:ind w:left="2160" w:hanging="360"/>
      </w:pPr>
      <w:rPr>
        <w:rFonts w:ascii="Wingdings" w:hAnsi="Wingdings" w:cs="Wingdings" w:hint="default"/>
      </w:rPr>
    </w:lvl>
    <w:lvl w:ilvl="3" w:tplc="D422CFF0">
      <w:start w:val="1"/>
      <w:numFmt w:val="bullet"/>
      <w:lvlText w:val=""/>
      <w:lvlJc w:val="left"/>
      <w:pPr>
        <w:ind w:left="2880" w:hanging="360"/>
      </w:pPr>
      <w:rPr>
        <w:rFonts w:ascii="Symbol" w:hAnsi="Symbol" w:cs="Symbol" w:hint="default"/>
      </w:rPr>
    </w:lvl>
    <w:lvl w:ilvl="4" w:tplc="C750C004">
      <w:start w:val="1"/>
      <w:numFmt w:val="bullet"/>
      <w:lvlText w:val="o"/>
      <w:lvlJc w:val="left"/>
      <w:pPr>
        <w:ind w:left="3600" w:hanging="360"/>
      </w:pPr>
      <w:rPr>
        <w:rFonts w:ascii="Courier New" w:hAnsi="Courier New" w:cs="Courier New" w:hint="default"/>
      </w:rPr>
    </w:lvl>
    <w:lvl w:ilvl="5" w:tplc="06F095CC">
      <w:start w:val="1"/>
      <w:numFmt w:val="bullet"/>
      <w:lvlText w:val=""/>
      <w:lvlJc w:val="left"/>
      <w:pPr>
        <w:ind w:left="4320" w:hanging="360"/>
      </w:pPr>
      <w:rPr>
        <w:rFonts w:ascii="Wingdings" w:hAnsi="Wingdings" w:cs="Wingdings" w:hint="default"/>
      </w:rPr>
    </w:lvl>
    <w:lvl w:ilvl="6" w:tplc="48204FFC">
      <w:start w:val="1"/>
      <w:numFmt w:val="bullet"/>
      <w:lvlText w:val=""/>
      <w:lvlJc w:val="left"/>
      <w:pPr>
        <w:ind w:left="5040" w:hanging="360"/>
      </w:pPr>
      <w:rPr>
        <w:rFonts w:ascii="Symbol" w:hAnsi="Symbol" w:cs="Symbol" w:hint="default"/>
      </w:rPr>
    </w:lvl>
    <w:lvl w:ilvl="7" w:tplc="0D50380E">
      <w:start w:val="1"/>
      <w:numFmt w:val="bullet"/>
      <w:lvlText w:val="o"/>
      <w:lvlJc w:val="left"/>
      <w:pPr>
        <w:ind w:left="5760" w:hanging="360"/>
      </w:pPr>
      <w:rPr>
        <w:rFonts w:ascii="Courier New" w:hAnsi="Courier New" w:cs="Courier New" w:hint="default"/>
      </w:rPr>
    </w:lvl>
    <w:lvl w:ilvl="8" w:tplc="D0A83538">
      <w:start w:val="1"/>
      <w:numFmt w:val="bullet"/>
      <w:lvlText w:val=""/>
      <w:lvlJc w:val="left"/>
      <w:pPr>
        <w:ind w:left="6480" w:hanging="360"/>
      </w:pPr>
      <w:rPr>
        <w:rFonts w:ascii="Wingdings" w:hAnsi="Wingdings" w:cs="Wingdings" w:hint="default"/>
      </w:rPr>
    </w:lvl>
  </w:abstractNum>
  <w:abstractNum w:abstractNumId="7" w15:restartNumberingAfterBreak="0">
    <w:nsid w:val="16057D9C"/>
    <w:multiLevelType w:val="hybridMultilevel"/>
    <w:tmpl w:val="5F5CAB10"/>
    <w:lvl w:ilvl="0" w:tplc="172683FA">
      <w:start w:val="1"/>
      <w:numFmt w:val="bullet"/>
      <w:lvlText w:val=""/>
      <w:lvlJc w:val="left"/>
      <w:pPr>
        <w:ind w:left="720" w:hanging="360"/>
      </w:pPr>
      <w:rPr>
        <w:rFonts w:ascii="Symbol" w:hAnsi="Symbol" w:cs="Symbol" w:hint="default"/>
        <w:sz w:val="18"/>
        <w:szCs w:val="18"/>
      </w:rPr>
    </w:lvl>
    <w:lvl w:ilvl="1" w:tplc="9DEE380C">
      <w:start w:val="1"/>
      <w:numFmt w:val="bullet"/>
      <w:lvlText w:val="o"/>
      <w:lvlJc w:val="left"/>
      <w:pPr>
        <w:ind w:left="1440" w:hanging="360"/>
      </w:pPr>
      <w:rPr>
        <w:rFonts w:ascii="Courier New" w:hAnsi="Courier New" w:cs="Courier New" w:hint="default"/>
      </w:rPr>
    </w:lvl>
    <w:lvl w:ilvl="2" w:tplc="83224CF0">
      <w:start w:val="1"/>
      <w:numFmt w:val="bullet"/>
      <w:lvlText w:val=""/>
      <w:lvlJc w:val="left"/>
      <w:pPr>
        <w:ind w:left="2160" w:hanging="360"/>
      </w:pPr>
      <w:rPr>
        <w:rFonts w:ascii="Wingdings" w:hAnsi="Wingdings" w:cs="Wingdings" w:hint="default"/>
      </w:rPr>
    </w:lvl>
    <w:lvl w:ilvl="3" w:tplc="E64ECEA8">
      <w:start w:val="1"/>
      <w:numFmt w:val="bullet"/>
      <w:lvlText w:val=""/>
      <w:lvlJc w:val="left"/>
      <w:pPr>
        <w:ind w:left="2880" w:hanging="360"/>
      </w:pPr>
      <w:rPr>
        <w:rFonts w:ascii="Symbol" w:hAnsi="Symbol" w:cs="Symbol" w:hint="default"/>
      </w:rPr>
    </w:lvl>
    <w:lvl w:ilvl="4" w:tplc="B4C46F4A">
      <w:start w:val="1"/>
      <w:numFmt w:val="bullet"/>
      <w:lvlText w:val="o"/>
      <w:lvlJc w:val="left"/>
      <w:pPr>
        <w:ind w:left="3600" w:hanging="360"/>
      </w:pPr>
      <w:rPr>
        <w:rFonts w:ascii="Courier New" w:hAnsi="Courier New" w:cs="Courier New" w:hint="default"/>
      </w:rPr>
    </w:lvl>
    <w:lvl w:ilvl="5" w:tplc="F30CB3F0">
      <w:start w:val="1"/>
      <w:numFmt w:val="bullet"/>
      <w:lvlText w:val=""/>
      <w:lvlJc w:val="left"/>
      <w:pPr>
        <w:ind w:left="4320" w:hanging="360"/>
      </w:pPr>
      <w:rPr>
        <w:rFonts w:ascii="Wingdings" w:hAnsi="Wingdings" w:cs="Wingdings" w:hint="default"/>
      </w:rPr>
    </w:lvl>
    <w:lvl w:ilvl="6" w:tplc="8F38F52A">
      <w:start w:val="1"/>
      <w:numFmt w:val="bullet"/>
      <w:lvlText w:val=""/>
      <w:lvlJc w:val="left"/>
      <w:pPr>
        <w:ind w:left="5040" w:hanging="360"/>
      </w:pPr>
      <w:rPr>
        <w:rFonts w:ascii="Symbol" w:hAnsi="Symbol" w:cs="Symbol" w:hint="default"/>
      </w:rPr>
    </w:lvl>
    <w:lvl w:ilvl="7" w:tplc="15AA5952">
      <w:start w:val="1"/>
      <w:numFmt w:val="bullet"/>
      <w:lvlText w:val="o"/>
      <w:lvlJc w:val="left"/>
      <w:pPr>
        <w:ind w:left="5760" w:hanging="360"/>
      </w:pPr>
      <w:rPr>
        <w:rFonts w:ascii="Courier New" w:hAnsi="Courier New" w:cs="Courier New" w:hint="default"/>
      </w:rPr>
    </w:lvl>
    <w:lvl w:ilvl="8" w:tplc="23FE16BA">
      <w:start w:val="1"/>
      <w:numFmt w:val="bullet"/>
      <w:lvlText w:val=""/>
      <w:lvlJc w:val="left"/>
      <w:pPr>
        <w:ind w:left="6480" w:hanging="360"/>
      </w:pPr>
      <w:rPr>
        <w:rFonts w:ascii="Wingdings" w:hAnsi="Wingdings" w:cs="Wingdings" w:hint="default"/>
      </w:rPr>
    </w:lvl>
  </w:abstractNum>
  <w:abstractNum w:abstractNumId="8" w15:restartNumberingAfterBreak="0">
    <w:nsid w:val="1641027B"/>
    <w:multiLevelType w:val="hybridMultilevel"/>
    <w:tmpl w:val="A51812D2"/>
    <w:lvl w:ilvl="0" w:tplc="60646EC4">
      <w:start w:val="1"/>
      <w:numFmt w:val="bullet"/>
      <w:lvlText w:val=""/>
      <w:lvlJc w:val="left"/>
      <w:pPr>
        <w:ind w:left="720" w:hanging="360"/>
      </w:pPr>
      <w:rPr>
        <w:rFonts w:ascii="Symbol" w:hAnsi="Symbol" w:cs="Symbol" w:hint="default"/>
        <w:sz w:val="18"/>
        <w:szCs w:val="18"/>
      </w:rPr>
    </w:lvl>
    <w:lvl w:ilvl="1" w:tplc="B69E690C">
      <w:start w:val="1"/>
      <w:numFmt w:val="bullet"/>
      <w:lvlText w:val="o"/>
      <w:lvlJc w:val="left"/>
      <w:pPr>
        <w:ind w:left="1440" w:hanging="360"/>
      </w:pPr>
      <w:rPr>
        <w:rFonts w:ascii="Courier New" w:hAnsi="Courier New" w:cs="Courier New" w:hint="default"/>
      </w:rPr>
    </w:lvl>
    <w:lvl w:ilvl="2" w:tplc="869EE834">
      <w:start w:val="1"/>
      <w:numFmt w:val="bullet"/>
      <w:lvlText w:val=""/>
      <w:lvlJc w:val="left"/>
      <w:pPr>
        <w:ind w:left="2160" w:hanging="360"/>
      </w:pPr>
      <w:rPr>
        <w:rFonts w:ascii="Wingdings" w:hAnsi="Wingdings" w:cs="Wingdings" w:hint="default"/>
      </w:rPr>
    </w:lvl>
    <w:lvl w:ilvl="3" w:tplc="C8AC0F92">
      <w:start w:val="1"/>
      <w:numFmt w:val="bullet"/>
      <w:lvlText w:val=""/>
      <w:lvlJc w:val="left"/>
      <w:pPr>
        <w:ind w:left="2880" w:hanging="360"/>
      </w:pPr>
      <w:rPr>
        <w:rFonts w:ascii="Symbol" w:hAnsi="Symbol" w:cs="Symbol" w:hint="default"/>
      </w:rPr>
    </w:lvl>
    <w:lvl w:ilvl="4" w:tplc="BB369B02">
      <w:start w:val="1"/>
      <w:numFmt w:val="bullet"/>
      <w:lvlText w:val="o"/>
      <w:lvlJc w:val="left"/>
      <w:pPr>
        <w:ind w:left="3600" w:hanging="360"/>
      </w:pPr>
      <w:rPr>
        <w:rFonts w:ascii="Courier New" w:hAnsi="Courier New" w:cs="Courier New" w:hint="default"/>
      </w:rPr>
    </w:lvl>
    <w:lvl w:ilvl="5" w:tplc="02F01E92">
      <w:start w:val="1"/>
      <w:numFmt w:val="bullet"/>
      <w:lvlText w:val=""/>
      <w:lvlJc w:val="left"/>
      <w:pPr>
        <w:ind w:left="4320" w:hanging="360"/>
      </w:pPr>
      <w:rPr>
        <w:rFonts w:ascii="Wingdings" w:hAnsi="Wingdings" w:cs="Wingdings" w:hint="default"/>
      </w:rPr>
    </w:lvl>
    <w:lvl w:ilvl="6" w:tplc="2E106E42">
      <w:start w:val="1"/>
      <w:numFmt w:val="bullet"/>
      <w:lvlText w:val=""/>
      <w:lvlJc w:val="left"/>
      <w:pPr>
        <w:ind w:left="5040" w:hanging="360"/>
      </w:pPr>
      <w:rPr>
        <w:rFonts w:ascii="Symbol" w:hAnsi="Symbol" w:cs="Symbol" w:hint="default"/>
      </w:rPr>
    </w:lvl>
    <w:lvl w:ilvl="7" w:tplc="338E4ED0">
      <w:start w:val="1"/>
      <w:numFmt w:val="bullet"/>
      <w:lvlText w:val="o"/>
      <w:lvlJc w:val="left"/>
      <w:pPr>
        <w:ind w:left="5760" w:hanging="360"/>
      </w:pPr>
      <w:rPr>
        <w:rFonts w:ascii="Courier New" w:hAnsi="Courier New" w:cs="Courier New" w:hint="default"/>
      </w:rPr>
    </w:lvl>
    <w:lvl w:ilvl="8" w:tplc="E89AE9C2">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6D85CA2"/>
    <w:multiLevelType w:val="hybridMultilevel"/>
    <w:tmpl w:val="1896AFA2"/>
    <w:lvl w:ilvl="0" w:tplc="8FE01188">
      <w:start w:val="1"/>
      <w:numFmt w:val="bullet"/>
      <w:lvlText w:val=""/>
      <w:lvlJc w:val="left"/>
      <w:pPr>
        <w:ind w:left="720" w:hanging="360"/>
      </w:pPr>
      <w:rPr>
        <w:rFonts w:ascii="Symbol" w:hAnsi="Symbol" w:cs="Symbol" w:hint="default"/>
        <w:sz w:val="18"/>
        <w:szCs w:val="18"/>
      </w:rPr>
    </w:lvl>
    <w:lvl w:ilvl="1" w:tplc="D466D8A6">
      <w:start w:val="1"/>
      <w:numFmt w:val="bullet"/>
      <w:lvlText w:val="o"/>
      <w:lvlJc w:val="left"/>
      <w:pPr>
        <w:ind w:left="1440" w:hanging="360"/>
      </w:pPr>
      <w:rPr>
        <w:rFonts w:ascii="Courier New" w:hAnsi="Courier New" w:cs="Courier New" w:hint="default"/>
      </w:rPr>
    </w:lvl>
    <w:lvl w:ilvl="2" w:tplc="15D26C26">
      <w:start w:val="1"/>
      <w:numFmt w:val="bullet"/>
      <w:lvlText w:val=""/>
      <w:lvlJc w:val="left"/>
      <w:pPr>
        <w:ind w:left="2160" w:hanging="360"/>
      </w:pPr>
      <w:rPr>
        <w:rFonts w:ascii="Wingdings" w:hAnsi="Wingdings" w:cs="Wingdings" w:hint="default"/>
      </w:rPr>
    </w:lvl>
    <w:lvl w:ilvl="3" w:tplc="60760716">
      <w:start w:val="1"/>
      <w:numFmt w:val="bullet"/>
      <w:lvlText w:val=""/>
      <w:lvlJc w:val="left"/>
      <w:pPr>
        <w:ind w:left="2880" w:hanging="360"/>
      </w:pPr>
      <w:rPr>
        <w:rFonts w:ascii="Symbol" w:hAnsi="Symbol" w:cs="Symbol" w:hint="default"/>
      </w:rPr>
    </w:lvl>
    <w:lvl w:ilvl="4" w:tplc="381E23C2">
      <w:start w:val="1"/>
      <w:numFmt w:val="bullet"/>
      <w:lvlText w:val="o"/>
      <w:lvlJc w:val="left"/>
      <w:pPr>
        <w:ind w:left="3600" w:hanging="360"/>
      </w:pPr>
      <w:rPr>
        <w:rFonts w:ascii="Courier New" w:hAnsi="Courier New" w:cs="Courier New" w:hint="default"/>
      </w:rPr>
    </w:lvl>
    <w:lvl w:ilvl="5" w:tplc="1FC65050">
      <w:start w:val="1"/>
      <w:numFmt w:val="bullet"/>
      <w:lvlText w:val=""/>
      <w:lvlJc w:val="left"/>
      <w:pPr>
        <w:ind w:left="4320" w:hanging="360"/>
      </w:pPr>
      <w:rPr>
        <w:rFonts w:ascii="Wingdings" w:hAnsi="Wingdings" w:cs="Wingdings" w:hint="default"/>
      </w:rPr>
    </w:lvl>
    <w:lvl w:ilvl="6" w:tplc="8B1412CE">
      <w:start w:val="1"/>
      <w:numFmt w:val="bullet"/>
      <w:lvlText w:val=""/>
      <w:lvlJc w:val="left"/>
      <w:pPr>
        <w:ind w:left="5040" w:hanging="360"/>
      </w:pPr>
      <w:rPr>
        <w:rFonts w:ascii="Symbol" w:hAnsi="Symbol" w:cs="Symbol" w:hint="default"/>
      </w:rPr>
    </w:lvl>
    <w:lvl w:ilvl="7" w:tplc="CB287CB2">
      <w:start w:val="1"/>
      <w:numFmt w:val="bullet"/>
      <w:lvlText w:val="o"/>
      <w:lvlJc w:val="left"/>
      <w:pPr>
        <w:ind w:left="5760" w:hanging="360"/>
      </w:pPr>
      <w:rPr>
        <w:rFonts w:ascii="Courier New" w:hAnsi="Courier New" w:cs="Courier New" w:hint="default"/>
      </w:rPr>
    </w:lvl>
    <w:lvl w:ilvl="8" w:tplc="3D183082">
      <w:start w:val="1"/>
      <w:numFmt w:val="bullet"/>
      <w:lvlText w:val=""/>
      <w:lvlJc w:val="left"/>
      <w:pPr>
        <w:ind w:left="6480" w:hanging="360"/>
      </w:pPr>
      <w:rPr>
        <w:rFonts w:ascii="Wingdings" w:hAnsi="Wingdings" w:cs="Wingdings" w:hint="default"/>
      </w:rPr>
    </w:lvl>
  </w:abstractNum>
  <w:abstractNum w:abstractNumId="11" w15:restartNumberingAfterBreak="0">
    <w:nsid w:val="274B2136"/>
    <w:multiLevelType w:val="hybridMultilevel"/>
    <w:tmpl w:val="998E46EA"/>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B811B4"/>
    <w:multiLevelType w:val="hybridMultilevel"/>
    <w:tmpl w:val="CBC85F90"/>
    <w:lvl w:ilvl="0" w:tplc="6D48EB80">
      <w:start w:val="1"/>
      <w:numFmt w:val="bullet"/>
      <w:lvlText w:val=""/>
      <w:lvlJc w:val="left"/>
      <w:pPr>
        <w:ind w:left="720" w:hanging="360"/>
      </w:pPr>
      <w:rPr>
        <w:rFonts w:ascii="Symbol" w:hAnsi="Symbol" w:cs="Symbol" w:hint="default"/>
        <w:sz w:val="18"/>
        <w:szCs w:val="18"/>
      </w:rPr>
    </w:lvl>
    <w:lvl w:ilvl="1" w:tplc="4DE815D2">
      <w:start w:val="1"/>
      <w:numFmt w:val="bullet"/>
      <w:lvlText w:val="o"/>
      <w:lvlJc w:val="left"/>
      <w:pPr>
        <w:ind w:left="1440" w:hanging="360"/>
      </w:pPr>
      <w:rPr>
        <w:rFonts w:ascii="Courier New" w:hAnsi="Courier New" w:cs="Courier New" w:hint="default"/>
      </w:rPr>
    </w:lvl>
    <w:lvl w:ilvl="2" w:tplc="82AEE4DC">
      <w:start w:val="1"/>
      <w:numFmt w:val="bullet"/>
      <w:lvlText w:val=""/>
      <w:lvlJc w:val="left"/>
      <w:pPr>
        <w:ind w:left="2160" w:hanging="360"/>
      </w:pPr>
      <w:rPr>
        <w:rFonts w:ascii="Wingdings" w:hAnsi="Wingdings" w:cs="Wingdings" w:hint="default"/>
      </w:rPr>
    </w:lvl>
    <w:lvl w:ilvl="3" w:tplc="92903ABC">
      <w:start w:val="1"/>
      <w:numFmt w:val="bullet"/>
      <w:lvlText w:val=""/>
      <w:lvlJc w:val="left"/>
      <w:pPr>
        <w:ind w:left="2880" w:hanging="360"/>
      </w:pPr>
      <w:rPr>
        <w:rFonts w:ascii="Symbol" w:hAnsi="Symbol" w:cs="Symbol" w:hint="default"/>
      </w:rPr>
    </w:lvl>
    <w:lvl w:ilvl="4" w:tplc="C4B25F52">
      <w:start w:val="1"/>
      <w:numFmt w:val="bullet"/>
      <w:lvlText w:val="o"/>
      <w:lvlJc w:val="left"/>
      <w:pPr>
        <w:ind w:left="3600" w:hanging="360"/>
      </w:pPr>
      <w:rPr>
        <w:rFonts w:ascii="Courier New" w:hAnsi="Courier New" w:cs="Courier New" w:hint="default"/>
      </w:rPr>
    </w:lvl>
    <w:lvl w:ilvl="5" w:tplc="689825B6">
      <w:start w:val="1"/>
      <w:numFmt w:val="bullet"/>
      <w:lvlText w:val=""/>
      <w:lvlJc w:val="left"/>
      <w:pPr>
        <w:ind w:left="4320" w:hanging="360"/>
      </w:pPr>
      <w:rPr>
        <w:rFonts w:ascii="Wingdings" w:hAnsi="Wingdings" w:cs="Wingdings" w:hint="default"/>
      </w:rPr>
    </w:lvl>
    <w:lvl w:ilvl="6" w:tplc="05307192">
      <w:start w:val="1"/>
      <w:numFmt w:val="bullet"/>
      <w:lvlText w:val=""/>
      <w:lvlJc w:val="left"/>
      <w:pPr>
        <w:ind w:left="5040" w:hanging="360"/>
      </w:pPr>
      <w:rPr>
        <w:rFonts w:ascii="Symbol" w:hAnsi="Symbol" w:cs="Symbol" w:hint="default"/>
      </w:rPr>
    </w:lvl>
    <w:lvl w:ilvl="7" w:tplc="52445BB8">
      <w:start w:val="1"/>
      <w:numFmt w:val="bullet"/>
      <w:lvlText w:val="o"/>
      <w:lvlJc w:val="left"/>
      <w:pPr>
        <w:ind w:left="5760" w:hanging="360"/>
      </w:pPr>
      <w:rPr>
        <w:rFonts w:ascii="Courier New" w:hAnsi="Courier New" w:cs="Courier New" w:hint="default"/>
      </w:rPr>
    </w:lvl>
    <w:lvl w:ilvl="8" w:tplc="18140C46">
      <w:start w:val="1"/>
      <w:numFmt w:val="bullet"/>
      <w:lvlText w:val=""/>
      <w:lvlJc w:val="left"/>
      <w:pPr>
        <w:ind w:left="6480" w:hanging="360"/>
      </w:pPr>
      <w:rPr>
        <w:rFonts w:ascii="Wingdings" w:hAnsi="Wingdings" w:cs="Wingdings" w:hint="default"/>
      </w:rPr>
    </w:lvl>
  </w:abstractNum>
  <w:abstractNum w:abstractNumId="13" w15:restartNumberingAfterBreak="0">
    <w:nsid w:val="2C01628E"/>
    <w:multiLevelType w:val="hybridMultilevel"/>
    <w:tmpl w:val="66487970"/>
    <w:lvl w:ilvl="0" w:tplc="419681FC">
      <w:start w:val="1"/>
      <w:numFmt w:val="bullet"/>
      <w:lvlText w:val=""/>
      <w:lvlJc w:val="left"/>
      <w:pPr>
        <w:ind w:left="720" w:hanging="360"/>
      </w:pPr>
      <w:rPr>
        <w:rFonts w:ascii="Symbol" w:hAnsi="Symbol" w:cs="Symbol" w:hint="default"/>
        <w:sz w:val="18"/>
        <w:szCs w:val="18"/>
      </w:rPr>
    </w:lvl>
    <w:lvl w:ilvl="1" w:tplc="3E0EE94A">
      <w:start w:val="1"/>
      <w:numFmt w:val="bullet"/>
      <w:lvlText w:val="o"/>
      <w:lvlJc w:val="left"/>
      <w:pPr>
        <w:ind w:left="1440" w:hanging="360"/>
      </w:pPr>
      <w:rPr>
        <w:rFonts w:ascii="Courier New" w:hAnsi="Courier New" w:cs="Courier New" w:hint="default"/>
      </w:rPr>
    </w:lvl>
    <w:lvl w:ilvl="2" w:tplc="3F96EA5E">
      <w:start w:val="1"/>
      <w:numFmt w:val="bullet"/>
      <w:lvlText w:val=""/>
      <w:lvlJc w:val="left"/>
      <w:pPr>
        <w:ind w:left="2160" w:hanging="360"/>
      </w:pPr>
      <w:rPr>
        <w:rFonts w:ascii="Wingdings" w:hAnsi="Wingdings" w:cs="Wingdings" w:hint="default"/>
      </w:rPr>
    </w:lvl>
    <w:lvl w:ilvl="3" w:tplc="AC2C8CD4">
      <w:start w:val="1"/>
      <w:numFmt w:val="bullet"/>
      <w:lvlText w:val=""/>
      <w:lvlJc w:val="left"/>
      <w:pPr>
        <w:ind w:left="2880" w:hanging="360"/>
      </w:pPr>
      <w:rPr>
        <w:rFonts w:ascii="Symbol" w:hAnsi="Symbol" w:cs="Symbol" w:hint="default"/>
      </w:rPr>
    </w:lvl>
    <w:lvl w:ilvl="4" w:tplc="1620276C">
      <w:start w:val="1"/>
      <w:numFmt w:val="bullet"/>
      <w:lvlText w:val="o"/>
      <w:lvlJc w:val="left"/>
      <w:pPr>
        <w:ind w:left="3600" w:hanging="360"/>
      </w:pPr>
      <w:rPr>
        <w:rFonts w:ascii="Courier New" w:hAnsi="Courier New" w:cs="Courier New" w:hint="default"/>
      </w:rPr>
    </w:lvl>
    <w:lvl w:ilvl="5" w:tplc="C578069E">
      <w:start w:val="1"/>
      <w:numFmt w:val="bullet"/>
      <w:lvlText w:val=""/>
      <w:lvlJc w:val="left"/>
      <w:pPr>
        <w:ind w:left="4320" w:hanging="360"/>
      </w:pPr>
      <w:rPr>
        <w:rFonts w:ascii="Wingdings" w:hAnsi="Wingdings" w:cs="Wingdings" w:hint="default"/>
      </w:rPr>
    </w:lvl>
    <w:lvl w:ilvl="6" w:tplc="353A7556">
      <w:start w:val="1"/>
      <w:numFmt w:val="bullet"/>
      <w:lvlText w:val=""/>
      <w:lvlJc w:val="left"/>
      <w:pPr>
        <w:ind w:left="5040" w:hanging="360"/>
      </w:pPr>
      <w:rPr>
        <w:rFonts w:ascii="Symbol" w:hAnsi="Symbol" w:cs="Symbol" w:hint="default"/>
      </w:rPr>
    </w:lvl>
    <w:lvl w:ilvl="7" w:tplc="C2A6D4B2">
      <w:start w:val="1"/>
      <w:numFmt w:val="bullet"/>
      <w:lvlText w:val="o"/>
      <w:lvlJc w:val="left"/>
      <w:pPr>
        <w:ind w:left="5760" w:hanging="360"/>
      </w:pPr>
      <w:rPr>
        <w:rFonts w:ascii="Courier New" w:hAnsi="Courier New" w:cs="Courier New" w:hint="default"/>
      </w:rPr>
    </w:lvl>
    <w:lvl w:ilvl="8" w:tplc="66A2AC6C">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111DC0"/>
    <w:multiLevelType w:val="hybridMultilevel"/>
    <w:tmpl w:val="09B2532A"/>
    <w:lvl w:ilvl="0" w:tplc="F2C4E1E2">
      <w:start w:val="1"/>
      <w:numFmt w:val="bullet"/>
      <w:lvlText w:val=""/>
      <w:lvlJc w:val="left"/>
      <w:pPr>
        <w:ind w:left="720" w:hanging="360"/>
      </w:pPr>
      <w:rPr>
        <w:rFonts w:ascii="Symbol" w:hAnsi="Symbol" w:cs="Symbol" w:hint="default"/>
        <w:sz w:val="18"/>
        <w:szCs w:val="18"/>
      </w:rPr>
    </w:lvl>
    <w:lvl w:ilvl="1" w:tplc="158CF5C4">
      <w:start w:val="1"/>
      <w:numFmt w:val="bullet"/>
      <w:lvlText w:val="o"/>
      <w:lvlJc w:val="left"/>
      <w:pPr>
        <w:ind w:left="1440" w:hanging="360"/>
      </w:pPr>
      <w:rPr>
        <w:rFonts w:ascii="Courier New" w:hAnsi="Courier New" w:cs="Courier New" w:hint="default"/>
      </w:rPr>
    </w:lvl>
    <w:lvl w:ilvl="2" w:tplc="FA145E32">
      <w:start w:val="1"/>
      <w:numFmt w:val="bullet"/>
      <w:lvlText w:val=""/>
      <w:lvlJc w:val="left"/>
      <w:pPr>
        <w:ind w:left="2160" w:hanging="360"/>
      </w:pPr>
      <w:rPr>
        <w:rFonts w:ascii="Wingdings" w:hAnsi="Wingdings" w:cs="Wingdings" w:hint="default"/>
      </w:rPr>
    </w:lvl>
    <w:lvl w:ilvl="3" w:tplc="08389EA2">
      <w:start w:val="1"/>
      <w:numFmt w:val="bullet"/>
      <w:lvlText w:val=""/>
      <w:lvlJc w:val="left"/>
      <w:pPr>
        <w:ind w:left="2880" w:hanging="360"/>
      </w:pPr>
      <w:rPr>
        <w:rFonts w:ascii="Symbol" w:hAnsi="Symbol" w:cs="Symbol" w:hint="default"/>
      </w:rPr>
    </w:lvl>
    <w:lvl w:ilvl="4" w:tplc="16AE7BB6">
      <w:start w:val="1"/>
      <w:numFmt w:val="bullet"/>
      <w:lvlText w:val="o"/>
      <w:lvlJc w:val="left"/>
      <w:pPr>
        <w:ind w:left="3600" w:hanging="360"/>
      </w:pPr>
      <w:rPr>
        <w:rFonts w:ascii="Courier New" w:hAnsi="Courier New" w:cs="Courier New" w:hint="default"/>
      </w:rPr>
    </w:lvl>
    <w:lvl w:ilvl="5" w:tplc="943EAE14">
      <w:start w:val="1"/>
      <w:numFmt w:val="bullet"/>
      <w:lvlText w:val=""/>
      <w:lvlJc w:val="left"/>
      <w:pPr>
        <w:ind w:left="4320" w:hanging="360"/>
      </w:pPr>
      <w:rPr>
        <w:rFonts w:ascii="Wingdings" w:hAnsi="Wingdings" w:cs="Wingdings" w:hint="default"/>
      </w:rPr>
    </w:lvl>
    <w:lvl w:ilvl="6" w:tplc="C6507DC4">
      <w:start w:val="1"/>
      <w:numFmt w:val="bullet"/>
      <w:lvlText w:val=""/>
      <w:lvlJc w:val="left"/>
      <w:pPr>
        <w:ind w:left="5040" w:hanging="360"/>
      </w:pPr>
      <w:rPr>
        <w:rFonts w:ascii="Symbol" w:hAnsi="Symbol" w:cs="Symbol" w:hint="default"/>
      </w:rPr>
    </w:lvl>
    <w:lvl w:ilvl="7" w:tplc="6EF05B6A">
      <w:start w:val="1"/>
      <w:numFmt w:val="bullet"/>
      <w:lvlText w:val="o"/>
      <w:lvlJc w:val="left"/>
      <w:pPr>
        <w:ind w:left="5760" w:hanging="360"/>
      </w:pPr>
      <w:rPr>
        <w:rFonts w:ascii="Courier New" w:hAnsi="Courier New" w:cs="Courier New" w:hint="default"/>
      </w:rPr>
    </w:lvl>
    <w:lvl w:ilvl="8" w:tplc="5B74CF38">
      <w:start w:val="1"/>
      <w:numFmt w:val="bullet"/>
      <w:lvlText w:val=""/>
      <w:lvlJc w:val="left"/>
      <w:pPr>
        <w:ind w:left="6480" w:hanging="360"/>
      </w:pPr>
      <w:rPr>
        <w:rFonts w:ascii="Wingdings" w:hAnsi="Wingdings" w:cs="Wingdings" w:hint="default"/>
      </w:rPr>
    </w:lvl>
  </w:abstractNum>
  <w:abstractNum w:abstractNumId="17" w15:restartNumberingAfterBreak="0">
    <w:nsid w:val="36F87FFA"/>
    <w:multiLevelType w:val="hybridMultilevel"/>
    <w:tmpl w:val="BD5AB4D2"/>
    <w:lvl w:ilvl="0" w:tplc="8FBC81A0">
      <w:start w:val="1"/>
      <w:numFmt w:val="bullet"/>
      <w:lvlText w:val=""/>
      <w:lvlJc w:val="left"/>
      <w:pPr>
        <w:ind w:left="720" w:hanging="360"/>
      </w:pPr>
      <w:rPr>
        <w:rFonts w:ascii="Symbol" w:hAnsi="Symbol" w:cs="Symbol" w:hint="default"/>
        <w:sz w:val="24"/>
        <w:szCs w:val="24"/>
      </w:rPr>
    </w:lvl>
    <w:lvl w:ilvl="1" w:tplc="5048363A">
      <w:start w:val="1"/>
      <w:numFmt w:val="bullet"/>
      <w:lvlText w:val="o"/>
      <w:lvlJc w:val="left"/>
      <w:pPr>
        <w:ind w:left="1440" w:hanging="360"/>
      </w:pPr>
      <w:rPr>
        <w:rFonts w:ascii="Courier New" w:hAnsi="Courier New" w:cs="Courier New" w:hint="default"/>
      </w:rPr>
    </w:lvl>
    <w:lvl w:ilvl="2" w:tplc="A5125128">
      <w:start w:val="1"/>
      <w:numFmt w:val="bullet"/>
      <w:lvlText w:val=""/>
      <w:lvlJc w:val="left"/>
      <w:pPr>
        <w:ind w:left="2160" w:hanging="360"/>
      </w:pPr>
      <w:rPr>
        <w:rFonts w:ascii="Wingdings" w:hAnsi="Wingdings" w:cs="Wingdings" w:hint="default"/>
      </w:rPr>
    </w:lvl>
    <w:lvl w:ilvl="3" w:tplc="0628A1EE">
      <w:start w:val="1"/>
      <w:numFmt w:val="bullet"/>
      <w:lvlText w:val=""/>
      <w:lvlJc w:val="left"/>
      <w:pPr>
        <w:ind w:left="2880" w:hanging="360"/>
      </w:pPr>
      <w:rPr>
        <w:rFonts w:ascii="Symbol" w:hAnsi="Symbol" w:cs="Symbol" w:hint="default"/>
      </w:rPr>
    </w:lvl>
    <w:lvl w:ilvl="4" w:tplc="B840F690">
      <w:start w:val="1"/>
      <w:numFmt w:val="bullet"/>
      <w:lvlText w:val="o"/>
      <w:lvlJc w:val="left"/>
      <w:pPr>
        <w:ind w:left="3600" w:hanging="360"/>
      </w:pPr>
      <w:rPr>
        <w:rFonts w:ascii="Courier New" w:hAnsi="Courier New" w:cs="Courier New" w:hint="default"/>
      </w:rPr>
    </w:lvl>
    <w:lvl w:ilvl="5" w:tplc="A6C676EA">
      <w:start w:val="1"/>
      <w:numFmt w:val="bullet"/>
      <w:lvlText w:val=""/>
      <w:lvlJc w:val="left"/>
      <w:pPr>
        <w:ind w:left="4320" w:hanging="360"/>
      </w:pPr>
      <w:rPr>
        <w:rFonts w:ascii="Wingdings" w:hAnsi="Wingdings" w:cs="Wingdings" w:hint="default"/>
      </w:rPr>
    </w:lvl>
    <w:lvl w:ilvl="6" w:tplc="60342082">
      <w:start w:val="1"/>
      <w:numFmt w:val="bullet"/>
      <w:lvlText w:val=""/>
      <w:lvlJc w:val="left"/>
      <w:pPr>
        <w:ind w:left="5040" w:hanging="360"/>
      </w:pPr>
      <w:rPr>
        <w:rFonts w:ascii="Symbol" w:hAnsi="Symbol" w:cs="Symbol" w:hint="default"/>
      </w:rPr>
    </w:lvl>
    <w:lvl w:ilvl="7" w:tplc="94DE8B94">
      <w:start w:val="1"/>
      <w:numFmt w:val="bullet"/>
      <w:lvlText w:val="o"/>
      <w:lvlJc w:val="left"/>
      <w:pPr>
        <w:ind w:left="5760" w:hanging="360"/>
      </w:pPr>
      <w:rPr>
        <w:rFonts w:ascii="Courier New" w:hAnsi="Courier New" w:cs="Courier New" w:hint="default"/>
      </w:rPr>
    </w:lvl>
    <w:lvl w:ilvl="8" w:tplc="583EA1A0">
      <w:start w:val="1"/>
      <w:numFmt w:val="bullet"/>
      <w:lvlText w:val=""/>
      <w:lvlJc w:val="left"/>
      <w:pPr>
        <w:ind w:left="6480" w:hanging="360"/>
      </w:pPr>
      <w:rPr>
        <w:rFonts w:ascii="Wingdings" w:hAnsi="Wingdings" w:cs="Wingdings" w:hint="default"/>
      </w:rPr>
    </w:lvl>
  </w:abstractNum>
  <w:abstractNum w:abstractNumId="18" w15:restartNumberingAfterBreak="0">
    <w:nsid w:val="38041F12"/>
    <w:multiLevelType w:val="hybridMultilevel"/>
    <w:tmpl w:val="3964FD7A"/>
    <w:lvl w:ilvl="0" w:tplc="C7E076EA">
      <w:start w:val="1"/>
      <w:numFmt w:val="bullet"/>
      <w:lvlText w:val=""/>
      <w:lvlJc w:val="left"/>
      <w:pPr>
        <w:ind w:left="720" w:hanging="360"/>
      </w:pPr>
      <w:rPr>
        <w:rFonts w:ascii="Symbol" w:hAnsi="Symbol" w:cs="Symbol" w:hint="default"/>
        <w:sz w:val="18"/>
        <w:szCs w:val="18"/>
      </w:rPr>
    </w:lvl>
    <w:lvl w:ilvl="1" w:tplc="6F2EAB3E">
      <w:start w:val="1"/>
      <w:numFmt w:val="bullet"/>
      <w:lvlText w:val="o"/>
      <w:lvlJc w:val="left"/>
      <w:pPr>
        <w:ind w:left="1440" w:hanging="360"/>
      </w:pPr>
      <w:rPr>
        <w:rFonts w:ascii="Courier New" w:hAnsi="Courier New" w:cs="Courier New" w:hint="default"/>
      </w:rPr>
    </w:lvl>
    <w:lvl w:ilvl="2" w:tplc="E810559C">
      <w:start w:val="1"/>
      <w:numFmt w:val="bullet"/>
      <w:lvlText w:val=""/>
      <w:lvlJc w:val="left"/>
      <w:pPr>
        <w:ind w:left="2160" w:hanging="360"/>
      </w:pPr>
      <w:rPr>
        <w:rFonts w:ascii="Wingdings" w:hAnsi="Wingdings" w:cs="Wingdings" w:hint="default"/>
      </w:rPr>
    </w:lvl>
    <w:lvl w:ilvl="3" w:tplc="D7C8D358">
      <w:start w:val="1"/>
      <w:numFmt w:val="bullet"/>
      <w:lvlText w:val=""/>
      <w:lvlJc w:val="left"/>
      <w:pPr>
        <w:ind w:left="2880" w:hanging="360"/>
      </w:pPr>
      <w:rPr>
        <w:rFonts w:ascii="Symbol" w:hAnsi="Symbol" w:cs="Symbol" w:hint="default"/>
      </w:rPr>
    </w:lvl>
    <w:lvl w:ilvl="4" w:tplc="5AA62778">
      <w:start w:val="1"/>
      <w:numFmt w:val="bullet"/>
      <w:lvlText w:val="o"/>
      <w:lvlJc w:val="left"/>
      <w:pPr>
        <w:ind w:left="3600" w:hanging="360"/>
      </w:pPr>
      <w:rPr>
        <w:rFonts w:ascii="Courier New" w:hAnsi="Courier New" w:cs="Courier New" w:hint="default"/>
      </w:rPr>
    </w:lvl>
    <w:lvl w:ilvl="5" w:tplc="76D8AB3A">
      <w:start w:val="1"/>
      <w:numFmt w:val="bullet"/>
      <w:lvlText w:val=""/>
      <w:lvlJc w:val="left"/>
      <w:pPr>
        <w:ind w:left="4320" w:hanging="360"/>
      </w:pPr>
      <w:rPr>
        <w:rFonts w:ascii="Wingdings" w:hAnsi="Wingdings" w:cs="Wingdings" w:hint="default"/>
      </w:rPr>
    </w:lvl>
    <w:lvl w:ilvl="6" w:tplc="60D8C396">
      <w:start w:val="1"/>
      <w:numFmt w:val="bullet"/>
      <w:lvlText w:val=""/>
      <w:lvlJc w:val="left"/>
      <w:pPr>
        <w:ind w:left="5040" w:hanging="360"/>
      </w:pPr>
      <w:rPr>
        <w:rFonts w:ascii="Symbol" w:hAnsi="Symbol" w:cs="Symbol" w:hint="default"/>
      </w:rPr>
    </w:lvl>
    <w:lvl w:ilvl="7" w:tplc="F5928ED4">
      <w:start w:val="1"/>
      <w:numFmt w:val="bullet"/>
      <w:lvlText w:val="o"/>
      <w:lvlJc w:val="left"/>
      <w:pPr>
        <w:ind w:left="5760" w:hanging="360"/>
      </w:pPr>
      <w:rPr>
        <w:rFonts w:ascii="Courier New" w:hAnsi="Courier New" w:cs="Courier New" w:hint="default"/>
      </w:rPr>
    </w:lvl>
    <w:lvl w:ilvl="8" w:tplc="F932B552">
      <w:start w:val="1"/>
      <w:numFmt w:val="bullet"/>
      <w:lvlText w:val=""/>
      <w:lvlJc w:val="left"/>
      <w:pPr>
        <w:ind w:left="6480" w:hanging="360"/>
      </w:pPr>
      <w:rPr>
        <w:rFonts w:ascii="Wingdings" w:hAnsi="Wingdings" w:cs="Wingdings" w:hint="default"/>
      </w:rPr>
    </w:lvl>
  </w:abstractNum>
  <w:abstractNum w:abstractNumId="19" w15:restartNumberingAfterBreak="0">
    <w:nsid w:val="3C293B9B"/>
    <w:multiLevelType w:val="hybridMultilevel"/>
    <w:tmpl w:val="DFBA71CA"/>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C100C4"/>
    <w:multiLevelType w:val="hybridMultilevel"/>
    <w:tmpl w:val="3088232C"/>
    <w:lvl w:ilvl="0" w:tplc="BAC0FBFE">
      <w:start w:val="126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140CA"/>
    <w:multiLevelType w:val="hybridMultilevel"/>
    <w:tmpl w:val="74F8BB96"/>
    <w:lvl w:ilvl="0" w:tplc="2991811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5F04624"/>
    <w:multiLevelType w:val="hybridMultilevel"/>
    <w:tmpl w:val="32B481C4"/>
    <w:lvl w:ilvl="0" w:tplc="D7765C84">
      <w:start w:val="1"/>
      <w:numFmt w:val="bullet"/>
      <w:lvlText w:val=""/>
      <w:lvlJc w:val="left"/>
      <w:pPr>
        <w:ind w:left="720" w:hanging="360"/>
      </w:pPr>
      <w:rPr>
        <w:rFonts w:ascii="Symbol" w:hAnsi="Symbol" w:cs="Symbol" w:hint="default"/>
        <w:sz w:val="18"/>
        <w:szCs w:val="18"/>
      </w:rPr>
    </w:lvl>
    <w:lvl w:ilvl="1" w:tplc="AAC4AEEC">
      <w:start w:val="1"/>
      <w:numFmt w:val="bullet"/>
      <w:lvlText w:val="o"/>
      <w:lvlJc w:val="left"/>
      <w:pPr>
        <w:ind w:left="1440" w:hanging="360"/>
      </w:pPr>
      <w:rPr>
        <w:rFonts w:ascii="Courier New" w:hAnsi="Courier New" w:cs="Courier New" w:hint="default"/>
      </w:rPr>
    </w:lvl>
    <w:lvl w:ilvl="2" w:tplc="27A0AEE2">
      <w:start w:val="1"/>
      <w:numFmt w:val="bullet"/>
      <w:lvlText w:val=""/>
      <w:lvlJc w:val="left"/>
      <w:pPr>
        <w:ind w:left="2160" w:hanging="360"/>
      </w:pPr>
      <w:rPr>
        <w:rFonts w:ascii="Wingdings" w:hAnsi="Wingdings" w:cs="Wingdings" w:hint="default"/>
      </w:rPr>
    </w:lvl>
    <w:lvl w:ilvl="3" w:tplc="8FCADED6">
      <w:start w:val="1"/>
      <w:numFmt w:val="bullet"/>
      <w:lvlText w:val=""/>
      <w:lvlJc w:val="left"/>
      <w:pPr>
        <w:ind w:left="2880" w:hanging="360"/>
      </w:pPr>
      <w:rPr>
        <w:rFonts w:ascii="Symbol" w:hAnsi="Symbol" w:cs="Symbol" w:hint="default"/>
      </w:rPr>
    </w:lvl>
    <w:lvl w:ilvl="4" w:tplc="45B004DE">
      <w:start w:val="1"/>
      <w:numFmt w:val="bullet"/>
      <w:lvlText w:val="o"/>
      <w:lvlJc w:val="left"/>
      <w:pPr>
        <w:ind w:left="3600" w:hanging="360"/>
      </w:pPr>
      <w:rPr>
        <w:rFonts w:ascii="Courier New" w:hAnsi="Courier New" w:cs="Courier New" w:hint="default"/>
      </w:rPr>
    </w:lvl>
    <w:lvl w:ilvl="5" w:tplc="21763016">
      <w:start w:val="1"/>
      <w:numFmt w:val="bullet"/>
      <w:lvlText w:val=""/>
      <w:lvlJc w:val="left"/>
      <w:pPr>
        <w:ind w:left="4320" w:hanging="360"/>
      </w:pPr>
      <w:rPr>
        <w:rFonts w:ascii="Wingdings" w:hAnsi="Wingdings" w:cs="Wingdings" w:hint="default"/>
      </w:rPr>
    </w:lvl>
    <w:lvl w:ilvl="6" w:tplc="2F1476AC">
      <w:start w:val="1"/>
      <w:numFmt w:val="bullet"/>
      <w:lvlText w:val=""/>
      <w:lvlJc w:val="left"/>
      <w:pPr>
        <w:ind w:left="5040" w:hanging="360"/>
      </w:pPr>
      <w:rPr>
        <w:rFonts w:ascii="Symbol" w:hAnsi="Symbol" w:cs="Symbol" w:hint="default"/>
      </w:rPr>
    </w:lvl>
    <w:lvl w:ilvl="7" w:tplc="36C6C81E">
      <w:start w:val="1"/>
      <w:numFmt w:val="bullet"/>
      <w:lvlText w:val="o"/>
      <w:lvlJc w:val="left"/>
      <w:pPr>
        <w:ind w:left="5760" w:hanging="360"/>
      </w:pPr>
      <w:rPr>
        <w:rFonts w:ascii="Courier New" w:hAnsi="Courier New" w:cs="Courier New" w:hint="default"/>
      </w:rPr>
    </w:lvl>
    <w:lvl w:ilvl="8" w:tplc="E2FA10F8">
      <w:start w:val="1"/>
      <w:numFmt w:val="bullet"/>
      <w:lvlText w:val=""/>
      <w:lvlJc w:val="left"/>
      <w:pPr>
        <w:ind w:left="6480" w:hanging="360"/>
      </w:pPr>
      <w:rPr>
        <w:rFonts w:ascii="Wingdings" w:hAnsi="Wingdings" w:cs="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07014D2"/>
    <w:multiLevelType w:val="hybridMultilevel"/>
    <w:tmpl w:val="C658D0D0"/>
    <w:lvl w:ilvl="0" w:tplc="5C70B704">
      <w:start w:val="1"/>
      <w:numFmt w:val="bullet"/>
      <w:lvlText w:val=""/>
      <w:lvlJc w:val="left"/>
      <w:pPr>
        <w:ind w:left="720" w:hanging="360"/>
      </w:pPr>
      <w:rPr>
        <w:rFonts w:ascii="Symbol" w:hAnsi="Symbol" w:cs="Symbol" w:hint="default"/>
        <w:sz w:val="18"/>
        <w:szCs w:val="18"/>
      </w:rPr>
    </w:lvl>
    <w:lvl w:ilvl="1" w:tplc="9E906518">
      <w:start w:val="1"/>
      <w:numFmt w:val="bullet"/>
      <w:lvlText w:val="o"/>
      <w:lvlJc w:val="left"/>
      <w:pPr>
        <w:ind w:left="1440" w:hanging="360"/>
      </w:pPr>
      <w:rPr>
        <w:rFonts w:ascii="Courier New" w:hAnsi="Courier New" w:cs="Courier New" w:hint="default"/>
      </w:rPr>
    </w:lvl>
    <w:lvl w:ilvl="2" w:tplc="C6CAACFC">
      <w:start w:val="1"/>
      <w:numFmt w:val="bullet"/>
      <w:lvlText w:val=""/>
      <w:lvlJc w:val="left"/>
      <w:pPr>
        <w:ind w:left="2160" w:hanging="360"/>
      </w:pPr>
      <w:rPr>
        <w:rFonts w:ascii="Wingdings" w:hAnsi="Wingdings" w:cs="Wingdings" w:hint="default"/>
      </w:rPr>
    </w:lvl>
    <w:lvl w:ilvl="3" w:tplc="C480F7AE">
      <w:start w:val="1"/>
      <w:numFmt w:val="bullet"/>
      <w:lvlText w:val=""/>
      <w:lvlJc w:val="left"/>
      <w:pPr>
        <w:ind w:left="2880" w:hanging="360"/>
      </w:pPr>
      <w:rPr>
        <w:rFonts w:ascii="Symbol" w:hAnsi="Symbol" w:cs="Symbol" w:hint="default"/>
      </w:rPr>
    </w:lvl>
    <w:lvl w:ilvl="4" w:tplc="8138D2BA">
      <w:start w:val="1"/>
      <w:numFmt w:val="bullet"/>
      <w:lvlText w:val="o"/>
      <w:lvlJc w:val="left"/>
      <w:pPr>
        <w:ind w:left="3600" w:hanging="360"/>
      </w:pPr>
      <w:rPr>
        <w:rFonts w:ascii="Courier New" w:hAnsi="Courier New" w:cs="Courier New" w:hint="default"/>
      </w:rPr>
    </w:lvl>
    <w:lvl w:ilvl="5" w:tplc="E3B66EFA">
      <w:start w:val="1"/>
      <w:numFmt w:val="bullet"/>
      <w:lvlText w:val=""/>
      <w:lvlJc w:val="left"/>
      <w:pPr>
        <w:ind w:left="4320" w:hanging="360"/>
      </w:pPr>
      <w:rPr>
        <w:rFonts w:ascii="Wingdings" w:hAnsi="Wingdings" w:cs="Wingdings" w:hint="default"/>
      </w:rPr>
    </w:lvl>
    <w:lvl w:ilvl="6" w:tplc="E87EEA70">
      <w:start w:val="1"/>
      <w:numFmt w:val="bullet"/>
      <w:lvlText w:val=""/>
      <w:lvlJc w:val="left"/>
      <w:pPr>
        <w:ind w:left="5040" w:hanging="360"/>
      </w:pPr>
      <w:rPr>
        <w:rFonts w:ascii="Symbol" w:hAnsi="Symbol" w:cs="Symbol" w:hint="default"/>
      </w:rPr>
    </w:lvl>
    <w:lvl w:ilvl="7" w:tplc="61428268">
      <w:start w:val="1"/>
      <w:numFmt w:val="bullet"/>
      <w:lvlText w:val="o"/>
      <w:lvlJc w:val="left"/>
      <w:pPr>
        <w:ind w:left="5760" w:hanging="360"/>
      </w:pPr>
      <w:rPr>
        <w:rFonts w:ascii="Courier New" w:hAnsi="Courier New" w:cs="Courier New" w:hint="default"/>
      </w:rPr>
    </w:lvl>
    <w:lvl w:ilvl="8" w:tplc="2FF2A3C4">
      <w:start w:val="1"/>
      <w:numFmt w:val="bullet"/>
      <w:lvlText w:val=""/>
      <w:lvlJc w:val="left"/>
      <w:pPr>
        <w:ind w:left="6480" w:hanging="360"/>
      </w:pPr>
      <w:rPr>
        <w:rFonts w:ascii="Wingdings" w:hAnsi="Wingdings" w:cs="Wingdings" w:hint="default"/>
      </w:rPr>
    </w:lvl>
  </w:abstractNum>
  <w:abstractNum w:abstractNumId="25" w15:restartNumberingAfterBreak="0">
    <w:nsid w:val="51561198"/>
    <w:multiLevelType w:val="hybridMultilevel"/>
    <w:tmpl w:val="6DE0C5AA"/>
    <w:lvl w:ilvl="0" w:tplc="8262534A">
      <w:start w:val="1"/>
      <w:numFmt w:val="bullet"/>
      <w:lvlText w:val=""/>
      <w:lvlJc w:val="left"/>
      <w:pPr>
        <w:ind w:left="720" w:hanging="360"/>
      </w:pPr>
      <w:rPr>
        <w:rFonts w:ascii="Symbol" w:hAnsi="Symbol" w:cs="Symbol" w:hint="default"/>
        <w:sz w:val="18"/>
        <w:szCs w:val="18"/>
      </w:rPr>
    </w:lvl>
    <w:lvl w:ilvl="1" w:tplc="D626F51C">
      <w:start w:val="1"/>
      <w:numFmt w:val="bullet"/>
      <w:lvlText w:val="o"/>
      <w:lvlJc w:val="left"/>
      <w:pPr>
        <w:ind w:left="1440" w:hanging="360"/>
      </w:pPr>
      <w:rPr>
        <w:rFonts w:ascii="Courier New" w:hAnsi="Courier New" w:cs="Courier New" w:hint="default"/>
      </w:rPr>
    </w:lvl>
    <w:lvl w:ilvl="2" w:tplc="C552860C">
      <w:start w:val="1"/>
      <w:numFmt w:val="bullet"/>
      <w:lvlText w:val=""/>
      <w:lvlJc w:val="left"/>
      <w:pPr>
        <w:ind w:left="2160" w:hanging="360"/>
      </w:pPr>
      <w:rPr>
        <w:rFonts w:ascii="Wingdings" w:hAnsi="Wingdings" w:cs="Wingdings" w:hint="default"/>
      </w:rPr>
    </w:lvl>
    <w:lvl w:ilvl="3" w:tplc="144051F6">
      <w:start w:val="1"/>
      <w:numFmt w:val="bullet"/>
      <w:lvlText w:val=""/>
      <w:lvlJc w:val="left"/>
      <w:pPr>
        <w:ind w:left="2880" w:hanging="360"/>
      </w:pPr>
      <w:rPr>
        <w:rFonts w:ascii="Symbol" w:hAnsi="Symbol" w:cs="Symbol" w:hint="default"/>
      </w:rPr>
    </w:lvl>
    <w:lvl w:ilvl="4" w:tplc="D8663C78">
      <w:start w:val="1"/>
      <w:numFmt w:val="bullet"/>
      <w:lvlText w:val="o"/>
      <w:lvlJc w:val="left"/>
      <w:pPr>
        <w:ind w:left="3600" w:hanging="360"/>
      </w:pPr>
      <w:rPr>
        <w:rFonts w:ascii="Courier New" w:hAnsi="Courier New" w:cs="Courier New" w:hint="default"/>
      </w:rPr>
    </w:lvl>
    <w:lvl w:ilvl="5" w:tplc="3F006E88">
      <w:start w:val="1"/>
      <w:numFmt w:val="bullet"/>
      <w:lvlText w:val=""/>
      <w:lvlJc w:val="left"/>
      <w:pPr>
        <w:ind w:left="4320" w:hanging="360"/>
      </w:pPr>
      <w:rPr>
        <w:rFonts w:ascii="Wingdings" w:hAnsi="Wingdings" w:cs="Wingdings" w:hint="default"/>
      </w:rPr>
    </w:lvl>
    <w:lvl w:ilvl="6" w:tplc="BB3EB884">
      <w:start w:val="1"/>
      <w:numFmt w:val="bullet"/>
      <w:lvlText w:val=""/>
      <w:lvlJc w:val="left"/>
      <w:pPr>
        <w:ind w:left="5040" w:hanging="360"/>
      </w:pPr>
      <w:rPr>
        <w:rFonts w:ascii="Symbol" w:hAnsi="Symbol" w:cs="Symbol" w:hint="default"/>
      </w:rPr>
    </w:lvl>
    <w:lvl w:ilvl="7" w:tplc="35AEC7B6">
      <w:start w:val="1"/>
      <w:numFmt w:val="bullet"/>
      <w:lvlText w:val="o"/>
      <w:lvlJc w:val="left"/>
      <w:pPr>
        <w:ind w:left="5760" w:hanging="360"/>
      </w:pPr>
      <w:rPr>
        <w:rFonts w:ascii="Courier New" w:hAnsi="Courier New" w:cs="Courier New" w:hint="default"/>
      </w:rPr>
    </w:lvl>
    <w:lvl w:ilvl="8" w:tplc="17B030BE">
      <w:start w:val="1"/>
      <w:numFmt w:val="bullet"/>
      <w:lvlText w:val=""/>
      <w:lvlJc w:val="left"/>
      <w:pPr>
        <w:ind w:left="6480" w:hanging="360"/>
      </w:pPr>
      <w:rPr>
        <w:rFonts w:ascii="Wingdings" w:hAnsi="Wingdings" w:cs="Wingdings" w:hint="default"/>
      </w:rPr>
    </w:lvl>
  </w:abstractNum>
  <w:abstractNum w:abstractNumId="2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18F1AE4"/>
    <w:multiLevelType w:val="hybridMultilevel"/>
    <w:tmpl w:val="8F9CD37C"/>
    <w:lvl w:ilvl="0" w:tplc="C14AA8A2">
      <w:start w:val="1"/>
      <w:numFmt w:val="bullet"/>
      <w:lvlText w:val=""/>
      <w:lvlJc w:val="left"/>
      <w:pPr>
        <w:ind w:left="720" w:hanging="360"/>
      </w:pPr>
      <w:rPr>
        <w:rFonts w:ascii="Symbol" w:hAnsi="Symbol" w:cs="Symbol" w:hint="default"/>
        <w:sz w:val="18"/>
        <w:szCs w:val="18"/>
      </w:rPr>
    </w:lvl>
    <w:lvl w:ilvl="1" w:tplc="E5266196">
      <w:start w:val="1"/>
      <w:numFmt w:val="bullet"/>
      <w:lvlText w:val="o"/>
      <w:lvlJc w:val="left"/>
      <w:pPr>
        <w:ind w:left="1440" w:hanging="360"/>
      </w:pPr>
      <w:rPr>
        <w:rFonts w:ascii="Courier New" w:hAnsi="Courier New" w:cs="Courier New" w:hint="default"/>
      </w:rPr>
    </w:lvl>
    <w:lvl w:ilvl="2" w:tplc="55261D3A">
      <w:start w:val="1"/>
      <w:numFmt w:val="bullet"/>
      <w:lvlText w:val=""/>
      <w:lvlJc w:val="left"/>
      <w:pPr>
        <w:ind w:left="2160" w:hanging="360"/>
      </w:pPr>
      <w:rPr>
        <w:rFonts w:ascii="Wingdings" w:hAnsi="Wingdings" w:cs="Wingdings" w:hint="default"/>
      </w:rPr>
    </w:lvl>
    <w:lvl w:ilvl="3" w:tplc="B510BE62">
      <w:start w:val="1"/>
      <w:numFmt w:val="bullet"/>
      <w:lvlText w:val=""/>
      <w:lvlJc w:val="left"/>
      <w:pPr>
        <w:ind w:left="2880" w:hanging="360"/>
      </w:pPr>
      <w:rPr>
        <w:rFonts w:ascii="Symbol" w:hAnsi="Symbol" w:cs="Symbol" w:hint="default"/>
      </w:rPr>
    </w:lvl>
    <w:lvl w:ilvl="4" w:tplc="65F27574">
      <w:start w:val="1"/>
      <w:numFmt w:val="bullet"/>
      <w:lvlText w:val="o"/>
      <w:lvlJc w:val="left"/>
      <w:pPr>
        <w:ind w:left="3600" w:hanging="360"/>
      </w:pPr>
      <w:rPr>
        <w:rFonts w:ascii="Courier New" w:hAnsi="Courier New" w:cs="Courier New" w:hint="default"/>
      </w:rPr>
    </w:lvl>
    <w:lvl w:ilvl="5" w:tplc="68FE5438">
      <w:start w:val="1"/>
      <w:numFmt w:val="bullet"/>
      <w:lvlText w:val=""/>
      <w:lvlJc w:val="left"/>
      <w:pPr>
        <w:ind w:left="4320" w:hanging="360"/>
      </w:pPr>
      <w:rPr>
        <w:rFonts w:ascii="Wingdings" w:hAnsi="Wingdings" w:cs="Wingdings" w:hint="default"/>
      </w:rPr>
    </w:lvl>
    <w:lvl w:ilvl="6" w:tplc="4B0EA7FA">
      <w:start w:val="1"/>
      <w:numFmt w:val="bullet"/>
      <w:lvlText w:val=""/>
      <w:lvlJc w:val="left"/>
      <w:pPr>
        <w:ind w:left="5040" w:hanging="360"/>
      </w:pPr>
      <w:rPr>
        <w:rFonts w:ascii="Symbol" w:hAnsi="Symbol" w:cs="Symbol" w:hint="default"/>
      </w:rPr>
    </w:lvl>
    <w:lvl w:ilvl="7" w:tplc="99143E52">
      <w:start w:val="1"/>
      <w:numFmt w:val="bullet"/>
      <w:lvlText w:val="o"/>
      <w:lvlJc w:val="left"/>
      <w:pPr>
        <w:ind w:left="5760" w:hanging="360"/>
      </w:pPr>
      <w:rPr>
        <w:rFonts w:ascii="Courier New" w:hAnsi="Courier New" w:cs="Courier New" w:hint="default"/>
      </w:rPr>
    </w:lvl>
    <w:lvl w:ilvl="8" w:tplc="62362FB8">
      <w:start w:val="1"/>
      <w:numFmt w:val="bullet"/>
      <w:lvlText w:val=""/>
      <w:lvlJc w:val="left"/>
      <w:pPr>
        <w:ind w:left="6480" w:hanging="360"/>
      </w:pPr>
      <w:rPr>
        <w:rFonts w:ascii="Wingdings" w:hAnsi="Wingdings" w:cs="Wingdings" w:hint="default"/>
      </w:rPr>
    </w:lvl>
  </w:abstractNum>
  <w:abstractNum w:abstractNumId="2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AFB26E1"/>
    <w:multiLevelType w:val="hybridMultilevel"/>
    <w:tmpl w:val="A2F8AAF0"/>
    <w:lvl w:ilvl="0" w:tplc="414C746E">
      <w:start w:val="1"/>
      <w:numFmt w:val="bullet"/>
      <w:lvlText w:val=""/>
      <w:lvlJc w:val="left"/>
      <w:pPr>
        <w:ind w:left="720" w:hanging="360"/>
      </w:pPr>
      <w:rPr>
        <w:rFonts w:ascii="Symbol" w:hAnsi="Symbol" w:cs="Symbol" w:hint="default"/>
        <w:sz w:val="18"/>
        <w:szCs w:val="18"/>
      </w:rPr>
    </w:lvl>
    <w:lvl w:ilvl="1" w:tplc="456C92B2">
      <w:start w:val="1"/>
      <w:numFmt w:val="bullet"/>
      <w:lvlText w:val="o"/>
      <w:lvlJc w:val="left"/>
      <w:pPr>
        <w:ind w:left="1440" w:hanging="360"/>
      </w:pPr>
      <w:rPr>
        <w:rFonts w:ascii="Courier New" w:hAnsi="Courier New" w:cs="Courier New" w:hint="default"/>
      </w:rPr>
    </w:lvl>
    <w:lvl w:ilvl="2" w:tplc="5736471A">
      <w:start w:val="1"/>
      <w:numFmt w:val="bullet"/>
      <w:lvlText w:val=""/>
      <w:lvlJc w:val="left"/>
      <w:pPr>
        <w:ind w:left="2160" w:hanging="360"/>
      </w:pPr>
      <w:rPr>
        <w:rFonts w:ascii="Wingdings" w:hAnsi="Wingdings" w:cs="Wingdings" w:hint="default"/>
      </w:rPr>
    </w:lvl>
    <w:lvl w:ilvl="3" w:tplc="FDD207C4">
      <w:start w:val="1"/>
      <w:numFmt w:val="bullet"/>
      <w:lvlText w:val=""/>
      <w:lvlJc w:val="left"/>
      <w:pPr>
        <w:ind w:left="2880" w:hanging="360"/>
      </w:pPr>
      <w:rPr>
        <w:rFonts w:ascii="Symbol" w:hAnsi="Symbol" w:cs="Symbol" w:hint="default"/>
      </w:rPr>
    </w:lvl>
    <w:lvl w:ilvl="4" w:tplc="4DF05F6A">
      <w:start w:val="1"/>
      <w:numFmt w:val="bullet"/>
      <w:lvlText w:val="o"/>
      <w:lvlJc w:val="left"/>
      <w:pPr>
        <w:ind w:left="3600" w:hanging="360"/>
      </w:pPr>
      <w:rPr>
        <w:rFonts w:ascii="Courier New" w:hAnsi="Courier New" w:cs="Courier New" w:hint="default"/>
      </w:rPr>
    </w:lvl>
    <w:lvl w:ilvl="5" w:tplc="D8247E74">
      <w:start w:val="1"/>
      <w:numFmt w:val="bullet"/>
      <w:lvlText w:val=""/>
      <w:lvlJc w:val="left"/>
      <w:pPr>
        <w:ind w:left="4320" w:hanging="360"/>
      </w:pPr>
      <w:rPr>
        <w:rFonts w:ascii="Wingdings" w:hAnsi="Wingdings" w:cs="Wingdings" w:hint="default"/>
      </w:rPr>
    </w:lvl>
    <w:lvl w:ilvl="6" w:tplc="A6323A14">
      <w:start w:val="1"/>
      <w:numFmt w:val="bullet"/>
      <w:lvlText w:val=""/>
      <w:lvlJc w:val="left"/>
      <w:pPr>
        <w:ind w:left="5040" w:hanging="360"/>
      </w:pPr>
      <w:rPr>
        <w:rFonts w:ascii="Symbol" w:hAnsi="Symbol" w:cs="Symbol" w:hint="default"/>
      </w:rPr>
    </w:lvl>
    <w:lvl w:ilvl="7" w:tplc="69287D78">
      <w:start w:val="1"/>
      <w:numFmt w:val="bullet"/>
      <w:lvlText w:val="o"/>
      <w:lvlJc w:val="left"/>
      <w:pPr>
        <w:ind w:left="5760" w:hanging="360"/>
      </w:pPr>
      <w:rPr>
        <w:rFonts w:ascii="Courier New" w:hAnsi="Courier New" w:cs="Courier New" w:hint="default"/>
      </w:rPr>
    </w:lvl>
    <w:lvl w:ilvl="8" w:tplc="F12493C8">
      <w:start w:val="1"/>
      <w:numFmt w:val="bullet"/>
      <w:lvlText w:val=""/>
      <w:lvlJc w:val="left"/>
      <w:pPr>
        <w:ind w:left="6480" w:hanging="360"/>
      </w:pPr>
      <w:rPr>
        <w:rFonts w:ascii="Wingdings" w:hAnsi="Wingdings" w:cs="Wingdings" w:hint="default"/>
      </w:rPr>
    </w:lvl>
  </w:abstractNum>
  <w:abstractNum w:abstractNumId="31" w15:restartNumberingAfterBreak="0">
    <w:nsid w:val="5BF45B7A"/>
    <w:multiLevelType w:val="hybridMultilevel"/>
    <w:tmpl w:val="482C4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DF0350"/>
    <w:multiLevelType w:val="hybridMultilevel"/>
    <w:tmpl w:val="90EE8134"/>
    <w:lvl w:ilvl="0" w:tplc="4E50D238">
      <w:start w:val="1"/>
      <w:numFmt w:val="bullet"/>
      <w:lvlText w:val=""/>
      <w:lvlJc w:val="left"/>
      <w:pPr>
        <w:ind w:left="720" w:hanging="360"/>
      </w:pPr>
      <w:rPr>
        <w:rFonts w:ascii="Symbol" w:hAnsi="Symbol" w:cs="Symbol" w:hint="default"/>
        <w:sz w:val="18"/>
        <w:szCs w:val="18"/>
      </w:rPr>
    </w:lvl>
    <w:lvl w:ilvl="1" w:tplc="37AAC472">
      <w:start w:val="1"/>
      <w:numFmt w:val="bullet"/>
      <w:lvlText w:val="o"/>
      <w:lvlJc w:val="left"/>
      <w:pPr>
        <w:ind w:left="1440" w:hanging="360"/>
      </w:pPr>
      <w:rPr>
        <w:rFonts w:ascii="Courier New" w:hAnsi="Courier New" w:cs="Courier New" w:hint="default"/>
      </w:rPr>
    </w:lvl>
    <w:lvl w:ilvl="2" w:tplc="DE445758">
      <w:start w:val="1"/>
      <w:numFmt w:val="bullet"/>
      <w:lvlText w:val=""/>
      <w:lvlJc w:val="left"/>
      <w:pPr>
        <w:ind w:left="2160" w:hanging="360"/>
      </w:pPr>
      <w:rPr>
        <w:rFonts w:ascii="Wingdings" w:hAnsi="Wingdings" w:cs="Wingdings" w:hint="default"/>
      </w:rPr>
    </w:lvl>
    <w:lvl w:ilvl="3" w:tplc="65F00474">
      <w:start w:val="1"/>
      <w:numFmt w:val="bullet"/>
      <w:lvlText w:val=""/>
      <w:lvlJc w:val="left"/>
      <w:pPr>
        <w:ind w:left="2880" w:hanging="360"/>
      </w:pPr>
      <w:rPr>
        <w:rFonts w:ascii="Symbol" w:hAnsi="Symbol" w:cs="Symbol" w:hint="default"/>
      </w:rPr>
    </w:lvl>
    <w:lvl w:ilvl="4" w:tplc="2D22F4FE">
      <w:start w:val="1"/>
      <w:numFmt w:val="bullet"/>
      <w:lvlText w:val="o"/>
      <w:lvlJc w:val="left"/>
      <w:pPr>
        <w:ind w:left="3600" w:hanging="360"/>
      </w:pPr>
      <w:rPr>
        <w:rFonts w:ascii="Courier New" w:hAnsi="Courier New" w:cs="Courier New" w:hint="default"/>
      </w:rPr>
    </w:lvl>
    <w:lvl w:ilvl="5" w:tplc="44C472CA">
      <w:start w:val="1"/>
      <w:numFmt w:val="bullet"/>
      <w:lvlText w:val=""/>
      <w:lvlJc w:val="left"/>
      <w:pPr>
        <w:ind w:left="4320" w:hanging="360"/>
      </w:pPr>
      <w:rPr>
        <w:rFonts w:ascii="Wingdings" w:hAnsi="Wingdings" w:cs="Wingdings" w:hint="default"/>
      </w:rPr>
    </w:lvl>
    <w:lvl w:ilvl="6" w:tplc="35381798">
      <w:start w:val="1"/>
      <w:numFmt w:val="bullet"/>
      <w:lvlText w:val=""/>
      <w:lvlJc w:val="left"/>
      <w:pPr>
        <w:ind w:left="5040" w:hanging="360"/>
      </w:pPr>
      <w:rPr>
        <w:rFonts w:ascii="Symbol" w:hAnsi="Symbol" w:cs="Symbol" w:hint="default"/>
      </w:rPr>
    </w:lvl>
    <w:lvl w:ilvl="7" w:tplc="7534E3CE">
      <w:start w:val="1"/>
      <w:numFmt w:val="bullet"/>
      <w:lvlText w:val="o"/>
      <w:lvlJc w:val="left"/>
      <w:pPr>
        <w:ind w:left="5760" w:hanging="360"/>
      </w:pPr>
      <w:rPr>
        <w:rFonts w:ascii="Courier New" w:hAnsi="Courier New" w:cs="Courier New" w:hint="default"/>
      </w:rPr>
    </w:lvl>
    <w:lvl w:ilvl="8" w:tplc="14B49F96">
      <w:start w:val="1"/>
      <w:numFmt w:val="bullet"/>
      <w:lvlText w:val=""/>
      <w:lvlJc w:val="left"/>
      <w:pPr>
        <w:ind w:left="6480" w:hanging="360"/>
      </w:pPr>
      <w:rPr>
        <w:rFonts w:ascii="Wingdings" w:hAnsi="Wingdings" w:cs="Wingdings" w:hint="default"/>
      </w:rPr>
    </w:lvl>
  </w:abstractNum>
  <w:abstractNum w:abstractNumId="34" w15:restartNumberingAfterBreak="0">
    <w:nsid w:val="701D4DA9"/>
    <w:multiLevelType w:val="hybridMultilevel"/>
    <w:tmpl w:val="44303A8C"/>
    <w:lvl w:ilvl="0" w:tplc="81FC3DCE">
      <w:start w:val="1"/>
      <w:numFmt w:val="bullet"/>
      <w:lvlText w:val=""/>
      <w:lvlJc w:val="left"/>
      <w:pPr>
        <w:ind w:left="720" w:hanging="360"/>
      </w:pPr>
      <w:rPr>
        <w:rFonts w:ascii="Symbol" w:hAnsi="Symbol" w:cs="Symbol" w:hint="default"/>
        <w:sz w:val="18"/>
        <w:szCs w:val="18"/>
      </w:rPr>
    </w:lvl>
    <w:lvl w:ilvl="1" w:tplc="5F8AC280">
      <w:start w:val="1"/>
      <w:numFmt w:val="bullet"/>
      <w:lvlText w:val="o"/>
      <w:lvlJc w:val="left"/>
      <w:pPr>
        <w:ind w:left="1440" w:hanging="360"/>
      </w:pPr>
      <w:rPr>
        <w:rFonts w:ascii="Courier New" w:hAnsi="Courier New" w:cs="Courier New" w:hint="default"/>
      </w:rPr>
    </w:lvl>
    <w:lvl w:ilvl="2" w:tplc="55CE410A">
      <w:start w:val="1"/>
      <w:numFmt w:val="bullet"/>
      <w:lvlText w:val=""/>
      <w:lvlJc w:val="left"/>
      <w:pPr>
        <w:ind w:left="2160" w:hanging="360"/>
      </w:pPr>
      <w:rPr>
        <w:rFonts w:ascii="Wingdings" w:hAnsi="Wingdings" w:cs="Wingdings" w:hint="default"/>
      </w:rPr>
    </w:lvl>
    <w:lvl w:ilvl="3" w:tplc="9A9A7F6A">
      <w:start w:val="1"/>
      <w:numFmt w:val="bullet"/>
      <w:lvlText w:val=""/>
      <w:lvlJc w:val="left"/>
      <w:pPr>
        <w:ind w:left="2880" w:hanging="360"/>
      </w:pPr>
      <w:rPr>
        <w:rFonts w:ascii="Symbol" w:hAnsi="Symbol" w:cs="Symbol" w:hint="default"/>
      </w:rPr>
    </w:lvl>
    <w:lvl w:ilvl="4" w:tplc="6EBC9814">
      <w:start w:val="1"/>
      <w:numFmt w:val="bullet"/>
      <w:lvlText w:val="o"/>
      <w:lvlJc w:val="left"/>
      <w:pPr>
        <w:ind w:left="3600" w:hanging="360"/>
      </w:pPr>
      <w:rPr>
        <w:rFonts w:ascii="Courier New" w:hAnsi="Courier New" w:cs="Courier New" w:hint="default"/>
      </w:rPr>
    </w:lvl>
    <w:lvl w:ilvl="5" w:tplc="BB600630">
      <w:start w:val="1"/>
      <w:numFmt w:val="bullet"/>
      <w:lvlText w:val=""/>
      <w:lvlJc w:val="left"/>
      <w:pPr>
        <w:ind w:left="4320" w:hanging="360"/>
      </w:pPr>
      <w:rPr>
        <w:rFonts w:ascii="Wingdings" w:hAnsi="Wingdings" w:cs="Wingdings" w:hint="default"/>
      </w:rPr>
    </w:lvl>
    <w:lvl w:ilvl="6" w:tplc="A5AE80EA">
      <w:start w:val="1"/>
      <w:numFmt w:val="bullet"/>
      <w:lvlText w:val=""/>
      <w:lvlJc w:val="left"/>
      <w:pPr>
        <w:ind w:left="5040" w:hanging="360"/>
      </w:pPr>
      <w:rPr>
        <w:rFonts w:ascii="Symbol" w:hAnsi="Symbol" w:cs="Symbol" w:hint="default"/>
      </w:rPr>
    </w:lvl>
    <w:lvl w:ilvl="7" w:tplc="3014C3CC">
      <w:start w:val="1"/>
      <w:numFmt w:val="bullet"/>
      <w:lvlText w:val="o"/>
      <w:lvlJc w:val="left"/>
      <w:pPr>
        <w:ind w:left="5760" w:hanging="360"/>
      </w:pPr>
      <w:rPr>
        <w:rFonts w:ascii="Courier New" w:hAnsi="Courier New" w:cs="Courier New" w:hint="default"/>
      </w:rPr>
    </w:lvl>
    <w:lvl w:ilvl="8" w:tplc="F21258AA">
      <w:start w:val="1"/>
      <w:numFmt w:val="bullet"/>
      <w:lvlText w:val=""/>
      <w:lvlJc w:val="left"/>
      <w:pPr>
        <w:ind w:left="6480" w:hanging="360"/>
      </w:pPr>
      <w:rPr>
        <w:rFonts w:ascii="Wingdings" w:hAnsi="Wingdings" w:cs="Wingdings" w:hint="default"/>
      </w:rPr>
    </w:lvl>
  </w:abstractNum>
  <w:abstractNum w:abstractNumId="35" w15:restartNumberingAfterBreak="0">
    <w:nsid w:val="71AC35AB"/>
    <w:multiLevelType w:val="hybridMultilevel"/>
    <w:tmpl w:val="51A2351E"/>
    <w:lvl w:ilvl="0" w:tplc="30929F0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0E4228"/>
    <w:multiLevelType w:val="hybridMultilevel"/>
    <w:tmpl w:val="507AC0B8"/>
    <w:lvl w:ilvl="0" w:tplc="CF6027B2">
      <w:start w:val="1"/>
      <w:numFmt w:val="bullet"/>
      <w:lvlText w:val=""/>
      <w:lvlJc w:val="left"/>
      <w:pPr>
        <w:ind w:left="720" w:hanging="360"/>
      </w:pPr>
      <w:rPr>
        <w:rFonts w:ascii="Symbol" w:hAnsi="Symbol" w:cs="Symbol" w:hint="default"/>
        <w:sz w:val="18"/>
        <w:szCs w:val="18"/>
      </w:rPr>
    </w:lvl>
    <w:lvl w:ilvl="1" w:tplc="56C89F68">
      <w:start w:val="1"/>
      <w:numFmt w:val="bullet"/>
      <w:lvlText w:val="o"/>
      <w:lvlJc w:val="left"/>
      <w:pPr>
        <w:ind w:left="1440" w:hanging="360"/>
      </w:pPr>
      <w:rPr>
        <w:rFonts w:ascii="Courier New" w:hAnsi="Courier New" w:cs="Courier New" w:hint="default"/>
      </w:rPr>
    </w:lvl>
    <w:lvl w:ilvl="2" w:tplc="F43C3DF2">
      <w:start w:val="1"/>
      <w:numFmt w:val="bullet"/>
      <w:lvlText w:val=""/>
      <w:lvlJc w:val="left"/>
      <w:pPr>
        <w:ind w:left="2160" w:hanging="360"/>
      </w:pPr>
      <w:rPr>
        <w:rFonts w:ascii="Wingdings" w:hAnsi="Wingdings" w:cs="Wingdings" w:hint="default"/>
      </w:rPr>
    </w:lvl>
    <w:lvl w:ilvl="3" w:tplc="DB029A2E">
      <w:start w:val="1"/>
      <w:numFmt w:val="bullet"/>
      <w:lvlText w:val=""/>
      <w:lvlJc w:val="left"/>
      <w:pPr>
        <w:ind w:left="2880" w:hanging="360"/>
      </w:pPr>
      <w:rPr>
        <w:rFonts w:ascii="Symbol" w:hAnsi="Symbol" w:cs="Symbol" w:hint="default"/>
      </w:rPr>
    </w:lvl>
    <w:lvl w:ilvl="4" w:tplc="4D08882C">
      <w:start w:val="1"/>
      <w:numFmt w:val="bullet"/>
      <w:lvlText w:val="o"/>
      <w:lvlJc w:val="left"/>
      <w:pPr>
        <w:ind w:left="3600" w:hanging="360"/>
      </w:pPr>
      <w:rPr>
        <w:rFonts w:ascii="Courier New" w:hAnsi="Courier New" w:cs="Courier New" w:hint="default"/>
      </w:rPr>
    </w:lvl>
    <w:lvl w:ilvl="5" w:tplc="886292B2">
      <w:start w:val="1"/>
      <w:numFmt w:val="bullet"/>
      <w:lvlText w:val=""/>
      <w:lvlJc w:val="left"/>
      <w:pPr>
        <w:ind w:left="4320" w:hanging="360"/>
      </w:pPr>
      <w:rPr>
        <w:rFonts w:ascii="Wingdings" w:hAnsi="Wingdings" w:cs="Wingdings" w:hint="default"/>
      </w:rPr>
    </w:lvl>
    <w:lvl w:ilvl="6" w:tplc="46FEE992">
      <w:start w:val="1"/>
      <w:numFmt w:val="bullet"/>
      <w:lvlText w:val=""/>
      <w:lvlJc w:val="left"/>
      <w:pPr>
        <w:ind w:left="5040" w:hanging="360"/>
      </w:pPr>
      <w:rPr>
        <w:rFonts w:ascii="Symbol" w:hAnsi="Symbol" w:cs="Symbol" w:hint="default"/>
      </w:rPr>
    </w:lvl>
    <w:lvl w:ilvl="7" w:tplc="27404714">
      <w:start w:val="1"/>
      <w:numFmt w:val="bullet"/>
      <w:lvlText w:val="o"/>
      <w:lvlJc w:val="left"/>
      <w:pPr>
        <w:ind w:left="5760" w:hanging="360"/>
      </w:pPr>
      <w:rPr>
        <w:rFonts w:ascii="Courier New" w:hAnsi="Courier New" w:cs="Courier New" w:hint="default"/>
      </w:rPr>
    </w:lvl>
    <w:lvl w:ilvl="8" w:tplc="35CAD3FA">
      <w:start w:val="1"/>
      <w:numFmt w:val="bullet"/>
      <w:lvlText w:val=""/>
      <w:lvlJc w:val="left"/>
      <w:pPr>
        <w:ind w:left="6480" w:hanging="360"/>
      </w:pPr>
      <w:rPr>
        <w:rFonts w:ascii="Wingdings" w:hAnsi="Wingdings" w:cs="Wingdings" w:hint="default"/>
      </w:rPr>
    </w:lvl>
  </w:abstractNum>
  <w:abstractNum w:abstractNumId="37" w15:restartNumberingAfterBreak="0">
    <w:nsid w:val="76654721"/>
    <w:multiLevelType w:val="hybridMultilevel"/>
    <w:tmpl w:val="0FD25766"/>
    <w:lvl w:ilvl="0" w:tplc="7FD2293E">
      <w:start w:val="1"/>
      <w:numFmt w:val="bullet"/>
      <w:lvlText w:val=""/>
      <w:lvlJc w:val="left"/>
      <w:pPr>
        <w:ind w:left="720" w:hanging="360"/>
      </w:pPr>
      <w:rPr>
        <w:rFonts w:ascii="Symbol" w:hAnsi="Symbol" w:cs="Symbol" w:hint="default"/>
        <w:sz w:val="18"/>
        <w:szCs w:val="18"/>
      </w:rPr>
    </w:lvl>
    <w:lvl w:ilvl="1" w:tplc="B3101080">
      <w:start w:val="1"/>
      <w:numFmt w:val="bullet"/>
      <w:lvlText w:val="o"/>
      <w:lvlJc w:val="left"/>
      <w:pPr>
        <w:ind w:left="1440" w:hanging="360"/>
      </w:pPr>
      <w:rPr>
        <w:rFonts w:ascii="Courier New" w:hAnsi="Courier New" w:cs="Courier New" w:hint="default"/>
      </w:rPr>
    </w:lvl>
    <w:lvl w:ilvl="2" w:tplc="61406630">
      <w:start w:val="1"/>
      <w:numFmt w:val="bullet"/>
      <w:lvlText w:val=""/>
      <w:lvlJc w:val="left"/>
      <w:pPr>
        <w:ind w:left="2160" w:hanging="360"/>
      </w:pPr>
      <w:rPr>
        <w:rFonts w:ascii="Wingdings" w:hAnsi="Wingdings" w:cs="Wingdings" w:hint="default"/>
      </w:rPr>
    </w:lvl>
    <w:lvl w:ilvl="3" w:tplc="ADD2DF5C">
      <w:start w:val="1"/>
      <w:numFmt w:val="bullet"/>
      <w:lvlText w:val=""/>
      <w:lvlJc w:val="left"/>
      <w:pPr>
        <w:ind w:left="2880" w:hanging="360"/>
      </w:pPr>
      <w:rPr>
        <w:rFonts w:ascii="Symbol" w:hAnsi="Symbol" w:cs="Symbol" w:hint="default"/>
      </w:rPr>
    </w:lvl>
    <w:lvl w:ilvl="4" w:tplc="7A7A1042">
      <w:start w:val="1"/>
      <w:numFmt w:val="bullet"/>
      <w:lvlText w:val="o"/>
      <w:lvlJc w:val="left"/>
      <w:pPr>
        <w:ind w:left="3600" w:hanging="360"/>
      </w:pPr>
      <w:rPr>
        <w:rFonts w:ascii="Courier New" w:hAnsi="Courier New" w:cs="Courier New" w:hint="default"/>
      </w:rPr>
    </w:lvl>
    <w:lvl w:ilvl="5" w:tplc="3668B982">
      <w:start w:val="1"/>
      <w:numFmt w:val="bullet"/>
      <w:lvlText w:val=""/>
      <w:lvlJc w:val="left"/>
      <w:pPr>
        <w:ind w:left="4320" w:hanging="360"/>
      </w:pPr>
      <w:rPr>
        <w:rFonts w:ascii="Wingdings" w:hAnsi="Wingdings" w:cs="Wingdings" w:hint="default"/>
      </w:rPr>
    </w:lvl>
    <w:lvl w:ilvl="6" w:tplc="6A747DB0">
      <w:start w:val="1"/>
      <w:numFmt w:val="bullet"/>
      <w:lvlText w:val=""/>
      <w:lvlJc w:val="left"/>
      <w:pPr>
        <w:ind w:left="5040" w:hanging="360"/>
      </w:pPr>
      <w:rPr>
        <w:rFonts w:ascii="Symbol" w:hAnsi="Symbol" w:cs="Symbol" w:hint="default"/>
      </w:rPr>
    </w:lvl>
    <w:lvl w:ilvl="7" w:tplc="494C44EA">
      <w:start w:val="1"/>
      <w:numFmt w:val="bullet"/>
      <w:lvlText w:val="o"/>
      <w:lvlJc w:val="left"/>
      <w:pPr>
        <w:ind w:left="5760" w:hanging="360"/>
      </w:pPr>
      <w:rPr>
        <w:rFonts w:ascii="Courier New" w:hAnsi="Courier New" w:cs="Courier New" w:hint="default"/>
      </w:rPr>
    </w:lvl>
    <w:lvl w:ilvl="8" w:tplc="24C2ADCC">
      <w:start w:val="1"/>
      <w:numFmt w:val="bullet"/>
      <w:lvlText w:val=""/>
      <w:lvlJc w:val="left"/>
      <w:pPr>
        <w:ind w:left="6480" w:hanging="360"/>
      </w:pPr>
      <w:rPr>
        <w:rFonts w:ascii="Wingdings" w:hAnsi="Wingdings" w:cs="Wingdings" w:hint="default"/>
      </w:rPr>
    </w:lvl>
  </w:abstractNum>
  <w:abstractNum w:abstractNumId="38"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076375">
    <w:abstractNumId w:val="26"/>
  </w:num>
  <w:num w:numId="2" w16cid:durableId="1690330514">
    <w:abstractNumId w:val="29"/>
  </w:num>
  <w:num w:numId="3" w16cid:durableId="1172717468">
    <w:abstractNumId w:val="32"/>
  </w:num>
  <w:num w:numId="4" w16cid:durableId="710765427">
    <w:abstractNumId w:val="28"/>
  </w:num>
  <w:num w:numId="5" w16cid:durableId="2083329992">
    <w:abstractNumId w:val="14"/>
  </w:num>
  <w:num w:numId="6" w16cid:durableId="332757855">
    <w:abstractNumId w:val="9"/>
  </w:num>
  <w:num w:numId="7" w16cid:durableId="1743138198">
    <w:abstractNumId w:val="23"/>
  </w:num>
  <w:num w:numId="8" w16cid:durableId="1525630897">
    <w:abstractNumId w:val="21"/>
  </w:num>
  <w:num w:numId="9" w16cid:durableId="275067337">
    <w:abstractNumId w:val="22"/>
  </w:num>
  <w:num w:numId="10" w16cid:durableId="1402874149">
    <w:abstractNumId w:val="17"/>
  </w:num>
  <w:num w:numId="11" w16cid:durableId="1237209551">
    <w:abstractNumId w:val="10"/>
  </w:num>
  <w:num w:numId="12" w16cid:durableId="610936941">
    <w:abstractNumId w:val="1"/>
  </w:num>
  <w:num w:numId="13" w16cid:durableId="1806968030">
    <w:abstractNumId w:val="33"/>
  </w:num>
  <w:num w:numId="14" w16cid:durableId="1550845541">
    <w:abstractNumId w:val="37"/>
  </w:num>
  <w:num w:numId="15" w16cid:durableId="1675256114">
    <w:abstractNumId w:val="18"/>
  </w:num>
  <w:num w:numId="16" w16cid:durableId="1374500661">
    <w:abstractNumId w:val="27"/>
  </w:num>
  <w:num w:numId="17" w16cid:durableId="927427793">
    <w:abstractNumId w:val="0"/>
  </w:num>
  <w:num w:numId="18" w16cid:durableId="550574313">
    <w:abstractNumId w:val="25"/>
  </w:num>
  <w:num w:numId="19" w16cid:durableId="852575693">
    <w:abstractNumId w:val="16"/>
  </w:num>
  <w:num w:numId="20" w16cid:durableId="2013988842">
    <w:abstractNumId w:val="5"/>
  </w:num>
  <w:num w:numId="21" w16cid:durableId="1897400453">
    <w:abstractNumId w:val="6"/>
  </w:num>
  <w:num w:numId="22" w16cid:durableId="383255283">
    <w:abstractNumId w:val="34"/>
  </w:num>
  <w:num w:numId="23" w16cid:durableId="1990017559">
    <w:abstractNumId w:val="2"/>
  </w:num>
  <w:num w:numId="24" w16cid:durableId="603079572">
    <w:abstractNumId w:val="8"/>
  </w:num>
  <w:num w:numId="25" w16cid:durableId="1164466828">
    <w:abstractNumId w:val="30"/>
  </w:num>
  <w:num w:numId="26" w16cid:durableId="1985116701">
    <w:abstractNumId w:val="3"/>
  </w:num>
  <w:num w:numId="27" w16cid:durableId="1391533309">
    <w:abstractNumId w:val="13"/>
  </w:num>
  <w:num w:numId="28" w16cid:durableId="323701769">
    <w:abstractNumId w:val="7"/>
  </w:num>
  <w:num w:numId="29" w16cid:durableId="792016114">
    <w:abstractNumId w:val="36"/>
  </w:num>
  <w:num w:numId="30" w16cid:durableId="1496797898">
    <w:abstractNumId w:val="12"/>
  </w:num>
  <w:num w:numId="31" w16cid:durableId="1867325049">
    <w:abstractNumId w:val="24"/>
  </w:num>
  <w:num w:numId="32" w16cid:durableId="885292495">
    <w:abstractNumId w:val="4"/>
  </w:num>
  <w:num w:numId="33" w16cid:durableId="1435128355">
    <w:abstractNumId w:val="31"/>
  </w:num>
  <w:num w:numId="34" w16cid:durableId="242107831">
    <w:abstractNumId w:val="38"/>
  </w:num>
  <w:num w:numId="35" w16cid:durableId="793325322">
    <w:abstractNumId w:val="19"/>
  </w:num>
  <w:num w:numId="36" w16cid:durableId="1052464137">
    <w:abstractNumId w:val="11"/>
  </w:num>
  <w:num w:numId="37" w16cid:durableId="451292140">
    <w:abstractNumId w:val="20"/>
  </w:num>
  <w:num w:numId="38" w16cid:durableId="1350139260">
    <w:abstractNumId w:val="15"/>
  </w:num>
  <w:num w:numId="39" w16cid:durableId="19165671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64AFF"/>
    <w:rsid w:val="00097F4A"/>
    <w:rsid w:val="000C1E60"/>
    <w:rsid w:val="000C5527"/>
    <w:rsid w:val="000E76C6"/>
    <w:rsid w:val="00127127"/>
    <w:rsid w:val="00134892"/>
    <w:rsid w:val="00204EDB"/>
    <w:rsid w:val="0023792B"/>
    <w:rsid w:val="002634AA"/>
    <w:rsid w:val="00272469"/>
    <w:rsid w:val="002D58B5"/>
    <w:rsid w:val="0033249E"/>
    <w:rsid w:val="00337E4D"/>
    <w:rsid w:val="00343395"/>
    <w:rsid w:val="003455B1"/>
    <w:rsid w:val="0036109A"/>
    <w:rsid w:val="003A1051"/>
    <w:rsid w:val="003A1AA2"/>
    <w:rsid w:val="004702FB"/>
    <w:rsid w:val="00471503"/>
    <w:rsid w:val="0049479E"/>
    <w:rsid w:val="00495217"/>
    <w:rsid w:val="004C66D7"/>
    <w:rsid w:val="004D2F9F"/>
    <w:rsid w:val="004F2927"/>
    <w:rsid w:val="0052142A"/>
    <w:rsid w:val="0053510E"/>
    <w:rsid w:val="005423BF"/>
    <w:rsid w:val="00574289"/>
    <w:rsid w:val="005B6195"/>
    <w:rsid w:val="005D0799"/>
    <w:rsid w:val="006347C3"/>
    <w:rsid w:val="006975C6"/>
    <w:rsid w:val="006A3A51"/>
    <w:rsid w:val="006A5918"/>
    <w:rsid w:val="006A5DCC"/>
    <w:rsid w:val="006B2936"/>
    <w:rsid w:val="006F1DA5"/>
    <w:rsid w:val="007109D5"/>
    <w:rsid w:val="00785F39"/>
    <w:rsid w:val="00795F01"/>
    <w:rsid w:val="007C3EA0"/>
    <w:rsid w:val="007D6FB3"/>
    <w:rsid w:val="007E0E83"/>
    <w:rsid w:val="007E13E6"/>
    <w:rsid w:val="008278F5"/>
    <w:rsid w:val="008B72CE"/>
    <w:rsid w:val="00930868"/>
    <w:rsid w:val="00960022"/>
    <w:rsid w:val="00A044FA"/>
    <w:rsid w:val="00A52459"/>
    <w:rsid w:val="00A86341"/>
    <w:rsid w:val="00AB04F3"/>
    <w:rsid w:val="00AF7FB0"/>
    <w:rsid w:val="00B05771"/>
    <w:rsid w:val="00B169F3"/>
    <w:rsid w:val="00B23F6E"/>
    <w:rsid w:val="00B63BEF"/>
    <w:rsid w:val="00B757D1"/>
    <w:rsid w:val="00B93434"/>
    <w:rsid w:val="00B9540E"/>
    <w:rsid w:val="00BC2D61"/>
    <w:rsid w:val="00BC3A7F"/>
    <w:rsid w:val="00C02EF0"/>
    <w:rsid w:val="00C125C6"/>
    <w:rsid w:val="00C24613"/>
    <w:rsid w:val="00C315C9"/>
    <w:rsid w:val="00C4793C"/>
    <w:rsid w:val="00C93B98"/>
    <w:rsid w:val="00CD6E25"/>
    <w:rsid w:val="00D10D9D"/>
    <w:rsid w:val="00D212E3"/>
    <w:rsid w:val="00D379CF"/>
    <w:rsid w:val="00D60A0B"/>
    <w:rsid w:val="00D7467F"/>
    <w:rsid w:val="00D931BF"/>
    <w:rsid w:val="00DC5054"/>
    <w:rsid w:val="00DC74FB"/>
    <w:rsid w:val="00DD2FA1"/>
    <w:rsid w:val="00E2540C"/>
    <w:rsid w:val="00E31F87"/>
    <w:rsid w:val="00E40E78"/>
    <w:rsid w:val="00E545BD"/>
    <w:rsid w:val="00E55B9D"/>
    <w:rsid w:val="00E55F5D"/>
    <w:rsid w:val="00ED41BC"/>
    <w:rsid w:val="00EF3AE5"/>
    <w:rsid w:val="00F851F3"/>
    <w:rsid w:val="00FB3258"/>
    <w:rsid w:val="00FB5E6E"/>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E1BD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qFormat/>
    <w:locked/>
    <w:rsid w:val="00064AFF"/>
    <w:rPr>
      <w:rFonts w:ascii="Helvetica" w:hAnsi="Helvetica"/>
    </w:rPr>
  </w:style>
  <w:style w:type="paragraph" w:styleId="Revision">
    <w:name w:val="Revision"/>
    <w:hidden/>
    <w:uiPriority w:val="99"/>
    <w:semiHidden/>
    <w:rsid w:val="00DC74FB"/>
    <w:pPr>
      <w:spacing w:after="0" w:line="240" w:lineRule="auto"/>
    </w:pPr>
    <w:rPr>
      <w:rFonts w:ascii="Helvetica" w:hAnsi="Helvetica"/>
    </w:rPr>
  </w:style>
  <w:style w:type="character" w:styleId="CommentReference">
    <w:name w:val="annotation reference"/>
    <w:basedOn w:val="DefaultParagraphFont"/>
    <w:uiPriority w:val="99"/>
    <w:semiHidden/>
    <w:unhideWhenUsed/>
    <w:rsid w:val="00DC74FB"/>
    <w:rPr>
      <w:sz w:val="16"/>
      <w:szCs w:val="16"/>
    </w:rPr>
  </w:style>
  <w:style w:type="paragraph" w:styleId="CommentText">
    <w:name w:val="annotation text"/>
    <w:basedOn w:val="Normal"/>
    <w:link w:val="CommentTextChar"/>
    <w:uiPriority w:val="99"/>
    <w:semiHidden/>
    <w:unhideWhenUsed/>
    <w:rsid w:val="00DC74FB"/>
    <w:pPr>
      <w:spacing w:line="240" w:lineRule="auto"/>
    </w:pPr>
    <w:rPr>
      <w:sz w:val="20"/>
      <w:szCs w:val="20"/>
    </w:rPr>
  </w:style>
  <w:style w:type="character" w:customStyle="1" w:styleId="CommentTextChar">
    <w:name w:val="Comment Text Char"/>
    <w:basedOn w:val="DefaultParagraphFont"/>
    <w:link w:val="CommentText"/>
    <w:uiPriority w:val="99"/>
    <w:semiHidden/>
    <w:rsid w:val="00DC74FB"/>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DC74FB"/>
    <w:rPr>
      <w:b/>
      <w:bCs/>
    </w:rPr>
  </w:style>
  <w:style w:type="character" w:customStyle="1" w:styleId="CommentSubjectChar">
    <w:name w:val="Comment Subject Char"/>
    <w:basedOn w:val="CommentTextChar"/>
    <w:link w:val="CommentSubject"/>
    <w:uiPriority w:val="99"/>
    <w:semiHidden/>
    <w:rsid w:val="00DC74FB"/>
    <w:rPr>
      <w:rFonts w:ascii="Helvetica" w:hAnsi="Helvetica"/>
      <w:b/>
      <w:bCs/>
      <w:sz w:val="20"/>
      <w:szCs w:val="20"/>
    </w:rPr>
  </w:style>
  <w:style w:type="paragraph" w:styleId="FootnoteText">
    <w:name w:val="footnote text"/>
    <w:basedOn w:val="Normal"/>
    <w:link w:val="FootnoteTextChar"/>
    <w:uiPriority w:val="99"/>
    <w:unhideWhenUsed/>
    <w:rsid w:val="00D212E3"/>
    <w:pPr>
      <w:spacing w:after="0" w:line="240" w:lineRule="auto"/>
    </w:pPr>
    <w:rPr>
      <w:sz w:val="20"/>
      <w:szCs w:val="20"/>
    </w:rPr>
  </w:style>
  <w:style w:type="character" w:customStyle="1" w:styleId="FootnoteTextChar">
    <w:name w:val="Footnote Text Char"/>
    <w:basedOn w:val="DefaultParagraphFont"/>
    <w:link w:val="FootnoteText"/>
    <w:uiPriority w:val="99"/>
    <w:rsid w:val="00D212E3"/>
    <w:rPr>
      <w:rFonts w:ascii="Helvetica" w:hAnsi="Helvetica"/>
      <w:sz w:val="20"/>
      <w:szCs w:val="20"/>
    </w:rPr>
  </w:style>
  <w:style w:type="character" w:styleId="FootnoteReference">
    <w:name w:val="footnote reference"/>
    <w:basedOn w:val="DefaultParagraphFont"/>
    <w:uiPriority w:val="99"/>
    <w:unhideWhenUsed/>
    <w:rsid w:val="00D212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7966</Words>
  <Characters>45412</Characters>
  <Application>Microsoft Office Word</Application>
  <DocSecurity>0</DocSecurity>
  <Lines>378</Lines>
  <Paragraphs>106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2023-01-11T20:37:00Z</cp:lastPrinted>
  <dcterms:created xsi:type="dcterms:W3CDTF">2023-01-11T20:38:00Z</dcterms:created>
  <dcterms:modified xsi:type="dcterms:W3CDTF">2023-01-11T20:39:00Z</dcterms:modified>
</cp:coreProperties>
</file>